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6B73B" w14:textId="77777777" w:rsidR="004E64BD" w:rsidRPr="00C44A3E" w:rsidRDefault="004E64BD" w:rsidP="004E64BD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102016B2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A137059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6C9DD54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93C8E92" w14:textId="513C228E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256C50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3365394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563114C1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F60E9A" w14:textId="77777777" w:rsidR="004E64BD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AF64D" w14:textId="77777777" w:rsidR="004E64BD" w:rsidRPr="00840A84" w:rsidRDefault="004E64BD" w:rsidP="004E6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E79EF9" w14:textId="77777777" w:rsidR="004E64BD" w:rsidRPr="00840A84" w:rsidRDefault="004E64BD" w:rsidP="004E64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40CA765F" w14:textId="77777777" w:rsidR="00A62C5A" w:rsidRPr="00840A84" w:rsidRDefault="00A62C5A" w:rsidP="00A62C5A">
      <w:pPr>
        <w:tabs>
          <w:tab w:val="left" w:pos="9484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322BFD88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CAA127C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3941536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2FE7D40" w14:textId="3533041A" w:rsidR="0057305C" w:rsidRPr="00BA2E72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256C50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D86968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D86968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5817E8C6" w14:textId="77777777" w:rsidR="0057305C" w:rsidRPr="00D91FB9" w:rsidRDefault="008B4140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0F23DD7" wp14:editId="283B339A">
            <wp:simplePos x="0" y="0"/>
            <wp:positionH relativeFrom="column">
              <wp:posOffset>3804277</wp:posOffset>
            </wp:positionH>
            <wp:positionV relativeFrom="paragraph">
              <wp:posOffset>32443</wp:posOffset>
            </wp:positionV>
            <wp:extent cx="1650024" cy="866899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024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7305C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849DCAE" w14:textId="77777777" w:rsidR="0057305C" w:rsidRPr="00D91FB9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8B41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34A3D681" w14:textId="77777777" w:rsidR="0057305C" w:rsidRPr="00840A84" w:rsidRDefault="0057305C" w:rsidP="0057305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8B4140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</w:p>
    <w:p w14:paraId="0C68DDCC" w14:textId="77777777" w:rsidR="00D663CE" w:rsidRDefault="00D663CE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E1180CD" w14:textId="77777777" w:rsidR="00D663CE" w:rsidRDefault="00D663CE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7086F9F5" w14:textId="77777777" w:rsidR="00FF67DF" w:rsidRPr="00840A84" w:rsidRDefault="00FF67DF" w:rsidP="00840A84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053022C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2B28F4C" w14:textId="77777777" w:rsidR="00FF67DF" w:rsidRPr="004E64B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E64BD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7302523" w14:textId="77777777" w:rsidR="00FF67DF" w:rsidRPr="004E64BD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D0D70FA" w14:textId="77777777" w:rsidR="00FF67DF" w:rsidRPr="004E64BD" w:rsidRDefault="00537D82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4BD">
        <w:rPr>
          <w:rFonts w:ascii="Times New Roman" w:hAnsi="Times New Roman" w:cs="Times New Roman"/>
          <w:b/>
          <w:bCs/>
          <w:sz w:val="28"/>
          <w:szCs w:val="28"/>
        </w:rPr>
        <w:t>«Компьютерные сети</w:t>
      </w:r>
      <w:r w:rsidR="00FF67DF" w:rsidRPr="004E64B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7B408A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0BDB73A" w14:textId="77777777" w:rsidR="0057305C" w:rsidRDefault="0057305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92B18DE" w14:textId="77777777" w:rsidR="0057305C" w:rsidRPr="00840A84" w:rsidRDefault="0057305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565CC99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59546510"/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6D66DC27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18A474" w14:textId="77777777" w:rsidR="0057305C" w:rsidRPr="007D0785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3269B95A" w14:textId="77777777" w:rsidR="0057305C" w:rsidRDefault="0057305C" w:rsidP="005730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CF888EA" w14:textId="77777777" w:rsidR="0057305C" w:rsidRDefault="0057305C" w:rsidP="005730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A93CF9" w14:textId="77777777" w:rsidR="0057305C" w:rsidRPr="007D0785" w:rsidRDefault="0057305C" w:rsidP="005730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4894C644" w14:textId="77777777" w:rsidR="0057305C" w:rsidRPr="007D0785" w:rsidRDefault="0057305C" w:rsidP="0057305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0E87062F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04E6A1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10991C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CEB34B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C12248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CFC6D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7C9407" w14:textId="77777777" w:rsidR="0057305C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478D63" w14:textId="555E8226" w:rsidR="004E64BD" w:rsidRPr="00840A84" w:rsidRDefault="0057305C" w:rsidP="005730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202</w:t>
      </w:r>
      <w:r w:rsidR="00D86968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107D552" w14:textId="77777777" w:rsidR="004E64BD" w:rsidRDefault="004E64BD" w:rsidP="004E64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bookmarkEnd w:id="1"/>
    <w:p w14:paraId="348F9A22" w14:textId="7777777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54567887"/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bookmarkEnd w:id="2"/>
    <w:p w14:paraId="0418E10C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7E42E7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D984F1" w14:textId="77777777" w:rsidR="00FF67DF" w:rsidRPr="00D663C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663CE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2CDD00B" w14:textId="6E96D460" w:rsidR="00FF67DF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 А</w:t>
      </w:r>
      <w:r w:rsidR="004E6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E6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преподаватель</w:t>
      </w:r>
      <w:r w:rsidR="00256C50">
        <w:rPr>
          <w:rFonts w:ascii="Times New Roman" w:hAnsi="Times New Roman" w:cs="Times New Roman"/>
          <w:sz w:val="28"/>
          <w:szCs w:val="28"/>
        </w:rPr>
        <w:t xml:space="preserve"> ОПК СТИ НИТУ «МИСИ</w:t>
      </w:r>
      <w:r w:rsidR="006169AD">
        <w:rPr>
          <w:rFonts w:ascii="Times New Roman" w:hAnsi="Times New Roman" w:cs="Times New Roman"/>
          <w:sz w:val="28"/>
          <w:szCs w:val="28"/>
        </w:rPr>
        <w:t>С»</w:t>
      </w:r>
    </w:p>
    <w:p w14:paraId="1CB2FC35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2384D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B69A8B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53A5A7" w14:textId="77777777" w:rsidR="00D663CE" w:rsidRDefault="00D663C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06EBBB" w14:textId="77777777" w:rsidR="0057305C" w:rsidRDefault="0057305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8E4CB5" w14:textId="77777777" w:rsidR="0057305C" w:rsidRDefault="0057305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21AB8C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3BEF400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0B53B2FC" w14:textId="00D6D85C" w:rsidR="0057305C" w:rsidRPr="00BC77B7" w:rsidRDefault="008B4140" w:rsidP="0057305C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02377444" wp14:editId="2473F599">
            <wp:simplePos x="0" y="0"/>
            <wp:positionH relativeFrom="column">
              <wp:posOffset>2496185</wp:posOffset>
            </wp:positionH>
            <wp:positionV relativeFrom="paragraph">
              <wp:posOffset>219710</wp:posOffset>
            </wp:positionV>
            <wp:extent cx="1258570" cy="723900"/>
            <wp:effectExtent l="0" t="0" r="0" b="0"/>
            <wp:wrapNone/>
            <wp:docPr id="1" name="Рисунок 1" descr="C:\Users\user\Desktop\пцк чистые подписи\Назар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цк чистые подписи\Назар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697" t="9467" r="63636" b="8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05C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611C0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256C5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19</w:t>
      </w:r>
      <w:r w:rsidR="0057305C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D86968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3" w:name="_GoBack"/>
      <w:bookmarkEnd w:id="3"/>
      <w:r w:rsidR="0057305C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250616E9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5A9A64F" w14:textId="77777777" w:rsidR="0057305C" w:rsidRPr="00D91FB9" w:rsidRDefault="0057305C" w:rsidP="0057305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>
        <w:rPr>
          <w:rFonts w:ascii="Times New Roman" w:hAnsi="Times New Roman" w:cs="Times New Roman"/>
          <w:bCs/>
          <w:sz w:val="28"/>
          <w:szCs w:val="28"/>
        </w:rPr>
        <w:t>Назарова О.И.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085E1159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CC457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92DB87" w14:textId="77777777" w:rsidR="00FF67DF" w:rsidRPr="004E64BD" w:rsidRDefault="00FF67DF" w:rsidP="002932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4" w:name="_Toc283648305"/>
      <w:r w:rsidRPr="00653C6E">
        <w:br w:type="page"/>
      </w:r>
      <w:bookmarkEnd w:id="4"/>
      <w:r w:rsidRPr="004E64BD">
        <w:rPr>
          <w:rFonts w:ascii="Times New Roman" w:hAnsi="Times New Roman" w:cs="Times New Roman"/>
          <w:b/>
          <w:sz w:val="28"/>
          <w:szCs w:val="32"/>
        </w:rPr>
        <w:lastRenderedPageBreak/>
        <w:t>СОДЕРЖАНИЕ</w:t>
      </w:r>
    </w:p>
    <w:p w14:paraId="4AFC7AF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3066D6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15"/>
        <w:gridCol w:w="1250"/>
      </w:tblGrid>
      <w:tr w:rsidR="00FF67DF" w:rsidRPr="004E64BD" w14:paraId="7DCED4FB" w14:textId="77777777" w:rsidTr="00073298">
        <w:tc>
          <w:tcPr>
            <w:tcW w:w="9108" w:type="dxa"/>
          </w:tcPr>
          <w:p w14:paraId="389F3B05" w14:textId="77777777" w:rsidR="00FF67DF" w:rsidRPr="004E64BD" w:rsidRDefault="00FF67DF" w:rsidP="004E64BD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  <w:r w:rsidR="00073298"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FA7F04E" w14:textId="77777777" w:rsidR="004E64BD" w:rsidRPr="004E64BD" w:rsidRDefault="004E64BD" w:rsidP="004E64BD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BAB0BB" w14:textId="77777777" w:rsidR="00FF67DF" w:rsidRPr="004E64BD" w:rsidRDefault="00FF67DF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D1AF251" w14:textId="77777777" w:rsidR="00073298" w:rsidRPr="004E64BD" w:rsidRDefault="00A117EA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F67DF" w:rsidRPr="004E64BD" w14:paraId="4489527D" w14:textId="77777777" w:rsidTr="00073298">
        <w:tc>
          <w:tcPr>
            <w:tcW w:w="9108" w:type="dxa"/>
          </w:tcPr>
          <w:p w14:paraId="02CD8CEF" w14:textId="77777777" w:rsidR="00FF67DF" w:rsidRPr="004E64BD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И СОДЕРЖАНИЕ УЧЕБНОЙ ДИСЦИПЛИНЫ</w:t>
            </w:r>
            <w:r w:rsidR="00073298"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2A46818" w14:textId="77777777" w:rsidR="00FF67DF" w:rsidRPr="004E64BD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83A2E33" w14:textId="77777777" w:rsidR="00FF67DF" w:rsidRPr="004E64BD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B1DF7" w14:textId="2D53A080" w:rsidR="00FF67DF" w:rsidRPr="004E64BD" w:rsidRDefault="00F540D9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56C5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F67DF" w:rsidRPr="004E64BD" w14:paraId="36111752" w14:textId="77777777" w:rsidTr="00073298">
        <w:tc>
          <w:tcPr>
            <w:tcW w:w="9108" w:type="dxa"/>
          </w:tcPr>
          <w:p w14:paraId="632E635E" w14:textId="77777777" w:rsidR="00FF67DF" w:rsidRPr="004E64BD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РЕАЛИЗАЦИИУЧЕБНОЙ ДИСЦИПЛ</w:t>
            </w:r>
            <w:r w:rsidR="004E64BD"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ИНЫ</w:t>
            </w:r>
          </w:p>
          <w:p w14:paraId="05A704D0" w14:textId="77777777" w:rsidR="00FF67DF" w:rsidRPr="004E64BD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370561C" w14:textId="77777777" w:rsidR="00FF67DF" w:rsidRPr="004E64BD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45301" w14:textId="77777777" w:rsidR="00FF67DF" w:rsidRPr="004E64BD" w:rsidRDefault="00073298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540D9"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F67DF" w:rsidRPr="004E64BD" w14:paraId="68B007FA" w14:textId="77777777" w:rsidTr="00073298">
        <w:tc>
          <w:tcPr>
            <w:tcW w:w="9108" w:type="dxa"/>
          </w:tcPr>
          <w:p w14:paraId="48B862FB" w14:textId="77777777" w:rsidR="00FF67DF" w:rsidRPr="004E64BD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  <w:r w:rsidR="00073298"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4BA07E1" w14:textId="77777777" w:rsidR="00FF67DF" w:rsidRPr="004E64BD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CD34A1" w14:textId="77777777" w:rsidR="00073298" w:rsidRPr="004E64BD" w:rsidRDefault="00073298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E68E1ED" w14:textId="77777777" w:rsidR="00FF67DF" w:rsidRPr="004E64BD" w:rsidRDefault="00073298" w:rsidP="00073298">
            <w:pPr>
              <w:spacing w:after="0" w:line="240" w:lineRule="auto"/>
              <w:ind w:left="21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4B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117EA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FF67DF" w:rsidRPr="004E64BD" w14:paraId="280DFEFD" w14:textId="77777777" w:rsidTr="00073298">
        <w:tc>
          <w:tcPr>
            <w:tcW w:w="9108" w:type="dxa"/>
          </w:tcPr>
          <w:p w14:paraId="442EFB94" w14:textId="77777777" w:rsidR="00FF67DF" w:rsidRPr="004E64BD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763CF9" w14:textId="77777777" w:rsidR="00FF67DF" w:rsidRPr="004E64BD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BFC0448" w14:textId="77777777" w:rsidR="00FF67DF" w:rsidRPr="006169AD" w:rsidRDefault="00FF67DF" w:rsidP="006169AD">
      <w:pPr>
        <w:pStyle w:val="1"/>
        <w:rPr>
          <w:rFonts w:ascii="Times New Roman" w:hAnsi="Times New Roman" w:cs="Times New Roman"/>
          <w:b/>
          <w:sz w:val="28"/>
        </w:rPr>
      </w:pPr>
      <w:r>
        <w:rPr>
          <w:caps/>
        </w:rPr>
        <w:br w:type="page"/>
      </w:r>
      <w:r w:rsidRPr="006169AD">
        <w:rPr>
          <w:rFonts w:ascii="Times New Roman" w:hAnsi="Times New Roman" w:cs="Times New Roman"/>
          <w:b/>
          <w:caps/>
          <w:sz w:val="28"/>
        </w:rPr>
        <w:lastRenderedPageBreak/>
        <w:t xml:space="preserve">1. </w:t>
      </w:r>
      <w:r w:rsidRPr="006169AD">
        <w:rPr>
          <w:rFonts w:ascii="Times New Roman" w:hAnsi="Times New Roman" w:cs="Times New Roman"/>
          <w:b/>
          <w:sz w:val="28"/>
        </w:rPr>
        <w:t xml:space="preserve">ОБЩАЯ ХАРАКТЕРИСТИКА РАБОЧЕЙ ПРОГРАММЫ УЧЕБНОЙ ДИСЦИПЛИНЫ </w:t>
      </w:r>
    </w:p>
    <w:p w14:paraId="4E3D05DD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16C29C" w14:textId="77777777" w:rsidR="00FF67DF" w:rsidRPr="00096489" w:rsidRDefault="00FF67DF" w:rsidP="00D22F0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02348D8D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71A83" w14:textId="77777777" w:rsidR="00373F6B" w:rsidRPr="00FC14F9" w:rsidRDefault="00373F6B" w:rsidP="00373F6B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37D82">
        <w:rPr>
          <w:rFonts w:ascii="Times New Roman" w:hAnsi="Times New Roman" w:cs="Times New Roman"/>
          <w:sz w:val="28"/>
          <w:szCs w:val="28"/>
        </w:rPr>
        <w:t>«Компьютерные сети»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4F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09.02.07 Информационные системы и программирование. </w:t>
      </w:r>
    </w:p>
    <w:p w14:paraId="3830E796" w14:textId="77777777" w:rsidR="00FF67DF" w:rsidRPr="003C1C13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37D82">
        <w:rPr>
          <w:rFonts w:ascii="Times New Roman" w:hAnsi="Times New Roman" w:cs="Times New Roman"/>
          <w:sz w:val="28"/>
          <w:szCs w:val="28"/>
        </w:rPr>
        <w:t>«</w:t>
      </w:r>
      <w:r w:rsidR="00537D82" w:rsidRPr="00537D82">
        <w:rPr>
          <w:rFonts w:ascii="Times New Roman" w:hAnsi="Times New Roman" w:cs="Times New Roman"/>
          <w:sz w:val="28"/>
          <w:szCs w:val="28"/>
        </w:rPr>
        <w:t>Компьютерные сети</w:t>
      </w:r>
      <w:r w:rsidRPr="00537D82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537D82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473147B9" w14:textId="56D467E5" w:rsidR="00FF67DF" w:rsidRDefault="005B31FE" w:rsidP="006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Особое значение дисциплина имеет при формировании и развитии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="006169AD">
        <w:rPr>
          <w:rFonts w:ascii="Times New Roman" w:hAnsi="Times New Roman" w:cs="Times New Roman"/>
          <w:sz w:val="28"/>
          <w:szCs w:val="28"/>
        </w:rPr>
        <w:t xml:space="preserve">ОК </w:t>
      </w:r>
      <w:r w:rsidR="00256C50">
        <w:rPr>
          <w:rFonts w:ascii="Times New Roman" w:hAnsi="Times New Roman" w:cs="Times New Roman"/>
          <w:sz w:val="28"/>
          <w:szCs w:val="28"/>
        </w:rPr>
        <w:t>01, ОК 02, ОК 04, ОК 05, ОК 09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>ПК 5.3,</w:t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="00A955B8">
        <w:rPr>
          <w:rFonts w:ascii="Times New Roman" w:hAnsi="Times New Roman" w:cs="Times New Roman"/>
          <w:sz w:val="28"/>
          <w:szCs w:val="28"/>
        </w:rPr>
        <w:t>ПК 6.1, ПК 6.5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>ПК 7.1-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>7.3</w:t>
      </w:r>
      <w:r w:rsidR="006169AD">
        <w:rPr>
          <w:rFonts w:ascii="Times New Roman" w:hAnsi="Times New Roman" w:cs="Times New Roman"/>
          <w:sz w:val="28"/>
          <w:szCs w:val="28"/>
        </w:rPr>
        <w:t xml:space="preserve">, </w:t>
      </w:r>
      <w:r w:rsidR="006169AD" w:rsidRPr="006169AD">
        <w:rPr>
          <w:rFonts w:ascii="Times New Roman" w:hAnsi="Times New Roman" w:cs="Times New Roman"/>
          <w:sz w:val="28"/>
          <w:szCs w:val="28"/>
        </w:rPr>
        <w:t xml:space="preserve">ПК 9.4, 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 xml:space="preserve">9.6, </w:t>
      </w:r>
      <w:r w:rsidR="00A955B8">
        <w:rPr>
          <w:rFonts w:ascii="Times New Roman" w:hAnsi="Times New Roman" w:cs="Times New Roman"/>
          <w:sz w:val="28"/>
          <w:szCs w:val="28"/>
        </w:rPr>
        <w:t xml:space="preserve">ПК </w:t>
      </w:r>
      <w:r w:rsidR="006169AD" w:rsidRPr="006169AD">
        <w:rPr>
          <w:rFonts w:ascii="Times New Roman" w:hAnsi="Times New Roman" w:cs="Times New Roman"/>
          <w:sz w:val="28"/>
          <w:szCs w:val="28"/>
        </w:rPr>
        <w:t>9.10</w:t>
      </w:r>
      <w:r w:rsidR="00EC27A8">
        <w:rPr>
          <w:rFonts w:ascii="Times New Roman" w:hAnsi="Times New Roman" w:cs="Times New Roman"/>
          <w:sz w:val="28"/>
          <w:szCs w:val="28"/>
        </w:rPr>
        <w:t xml:space="preserve">, </w:t>
      </w:r>
      <w:r w:rsidR="00EC27A8">
        <w:rPr>
          <w:rFonts w:ascii="Times New Roman" w:hAnsi="Times New Roman" w:cs="Cambria"/>
          <w:bCs/>
          <w:sz w:val="28"/>
          <w:szCs w:val="24"/>
        </w:rPr>
        <w:t>ЛР 4, ЛР 7, ЛР 10, ЛР 13,</w:t>
      </w:r>
      <w:r w:rsidR="00EC27A8" w:rsidRPr="00EC27A8">
        <w:rPr>
          <w:rFonts w:ascii="Times New Roman" w:hAnsi="Times New Roman" w:cs="Cambria"/>
          <w:bCs/>
          <w:sz w:val="28"/>
          <w:szCs w:val="24"/>
        </w:rPr>
        <w:t xml:space="preserve"> </w:t>
      </w:r>
      <w:r w:rsidR="00EC27A8">
        <w:rPr>
          <w:rFonts w:ascii="Times New Roman" w:hAnsi="Times New Roman" w:cs="Cambria"/>
          <w:bCs/>
          <w:sz w:val="28"/>
          <w:szCs w:val="24"/>
        </w:rPr>
        <w:t>ЛР 14,</w:t>
      </w:r>
      <w:r w:rsidR="00EC27A8" w:rsidRPr="00EC27A8">
        <w:rPr>
          <w:rFonts w:ascii="Times New Roman" w:hAnsi="Times New Roman" w:cs="Cambria"/>
          <w:bCs/>
          <w:sz w:val="28"/>
          <w:szCs w:val="24"/>
        </w:rPr>
        <w:t xml:space="preserve"> </w:t>
      </w:r>
      <w:r w:rsidR="00EC27A8">
        <w:rPr>
          <w:rFonts w:ascii="Times New Roman" w:hAnsi="Times New Roman" w:cs="Cambria"/>
          <w:bCs/>
          <w:sz w:val="28"/>
          <w:szCs w:val="24"/>
        </w:rPr>
        <w:t>ЛР 15,</w:t>
      </w:r>
      <w:r w:rsidR="00EC27A8" w:rsidRPr="00EC27A8">
        <w:rPr>
          <w:rFonts w:ascii="Times New Roman" w:hAnsi="Times New Roman" w:cs="Cambria"/>
          <w:bCs/>
          <w:sz w:val="28"/>
          <w:szCs w:val="24"/>
        </w:rPr>
        <w:t xml:space="preserve"> </w:t>
      </w:r>
      <w:r w:rsidR="00EC27A8">
        <w:rPr>
          <w:rFonts w:ascii="Times New Roman" w:hAnsi="Times New Roman" w:cs="Cambria"/>
          <w:bCs/>
          <w:sz w:val="28"/>
          <w:szCs w:val="24"/>
        </w:rPr>
        <w:t>ЛР 16.</w:t>
      </w:r>
    </w:p>
    <w:p w14:paraId="48996311" w14:textId="77777777" w:rsidR="006169AD" w:rsidRPr="00096489" w:rsidRDefault="006169AD" w:rsidP="0061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A5B5E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540FF6F8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3826F6D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537D82" w:rsidRPr="00537D82">
        <w:rPr>
          <w:rFonts w:ascii="Times New Roman" w:hAnsi="Times New Roman" w:cs="Times New Roman"/>
          <w:sz w:val="28"/>
          <w:szCs w:val="28"/>
        </w:rPr>
        <w:t>«Компьютерные сети»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</w:t>
      </w:r>
      <w:r w:rsidR="00A62C5A" w:rsidRPr="00096489">
        <w:rPr>
          <w:rFonts w:ascii="Times New Roman" w:hAnsi="Times New Roman" w:cs="Times New Roman"/>
          <w:sz w:val="28"/>
          <w:szCs w:val="28"/>
        </w:rPr>
        <w:t>специальности СПО</w:t>
      </w:r>
      <w:r w:rsidRPr="0099663E">
        <w:rPr>
          <w:rFonts w:ascii="Times New Roman" w:hAnsi="Times New Roman" w:cs="Times New Roman"/>
          <w:sz w:val="28"/>
          <w:szCs w:val="28"/>
        </w:rPr>
        <w:t xml:space="preserve">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14:paraId="3DF94838" w14:textId="77777777" w:rsidR="00FF67DF" w:rsidRPr="00101F95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BD64210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5B12619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E5A2689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04. Эффективно взаимодействовать и работать в коллективе и команде;</w:t>
      </w:r>
    </w:p>
    <w:p w14:paraId="53850EF0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DC9242C" w14:textId="77777777" w:rsidR="00256C50" w:rsidRPr="00256C50" w:rsidRDefault="00256C50" w:rsidP="00256C50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C50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028593C8" w14:textId="77777777" w:rsidR="00FF67DF" w:rsidRPr="00101F95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1C13">
        <w:rPr>
          <w:rStyle w:val="ad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5983023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5.3. Разрабатывать подсистемы безопасности информационной системы в соответствии с техническим заданием;</w:t>
      </w:r>
    </w:p>
    <w:p w14:paraId="11F82E4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BEB">
        <w:rPr>
          <w:rFonts w:ascii="Times New Roman" w:hAnsi="Times New Roman" w:cs="Times New Roman"/>
          <w:color w:val="000000"/>
          <w:sz w:val="28"/>
          <w:szCs w:val="28"/>
        </w:rPr>
        <w:t>ПК 6.1. Разрабатывать техническое задание на сопровождение информационной системы;</w:t>
      </w:r>
    </w:p>
    <w:p w14:paraId="79134847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6.5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техническое сопровождение, обновление и восстановление данных ИС в соответствии с техническим заданием;</w:t>
      </w:r>
    </w:p>
    <w:p w14:paraId="73C8D5BC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7.1</w:t>
      </w:r>
      <w:r w:rsidRPr="00A06BEB">
        <w:rPr>
          <w:rFonts w:ascii="Times New Roman" w:hAnsi="Times New Roman" w:cs="Times New Roman"/>
          <w:sz w:val="28"/>
          <w:szCs w:val="28"/>
        </w:rPr>
        <w:tab/>
        <w:t>Выявлять технические проблемы, возникающие в процессе эксплуатации баз данных и серверов;</w:t>
      </w:r>
    </w:p>
    <w:p w14:paraId="7ABC7691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7.2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администрирование отдельных компонент серверов;</w:t>
      </w:r>
    </w:p>
    <w:p w14:paraId="2B1DA0D2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lastRenderedPageBreak/>
        <w:t>ПК 7.3</w:t>
      </w:r>
      <w:r w:rsidRPr="00A06BEB">
        <w:rPr>
          <w:rFonts w:ascii="Times New Roman" w:hAnsi="Times New Roman" w:cs="Times New Roman"/>
          <w:sz w:val="28"/>
          <w:szCs w:val="28"/>
        </w:rPr>
        <w:tab/>
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AF73C7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9.4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Осуществлять техническое сопровождение и восстановление веб-приложений в соответствии с техническим заданием;</w:t>
      </w:r>
    </w:p>
    <w:p w14:paraId="27F96AD1" w14:textId="77777777" w:rsidR="00537D82" w:rsidRPr="00A06BEB" w:rsidRDefault="00537D82" w:rsidP="00537D82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9.6</w:t>
      </w:r>
      <w:r w:rsidRPr="00A06BEB">
        <w:rPr>
          <w:rFonts w:ascii="Times New Roman" w:hAnsi="Times New Roman" w:cs="Times New Roman"/>
          <w:sz w:val="28"/>
          <w:szCs w:val="28"/>
        </w:rPr>
        <w:tab/>
      </w:r>
      <w:r w:rsidR="00A62C5A">
        <w:rPr>
          <w:rFonts w:ascii="Times New Roman" w:hAnsi="Times New Roman" w:cs="Times New Roman"/>
          <w:sz w:val="28"/>
          <w:szCs w:val="28"/>
        </w:rPr>
        <w:t xml:space="preserve"> </w:t>
      </w:r>
      <w:r w:rsidRPr="00A06BEB">
        <w:rPr>
          <w:rFonts w:ascii="Times New Roman" w:hAnsi="Times New Roman" w:cs="Times New Roman"/>
          <w:sz w:val="28"/>
          <w:szCs w:val="28"/>
        </w:rPr>
        <w:t>Размещать веб приложения в сети в соответствии с техническим заданием;</w:t>
      </w:r>
    </w:p>
    <w:p w14:paraId="26839F61" w14:textId="7A9D22AF" w:rsidR="00537D82" w:rsidRDefault="00537D82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BEB">
        <w:rPr>
          <w:rFonts w:ascii="Times New Roman" w:hAnsi="Times New Roman" w:cs="Times New Roman"/>
          <w:sz w:val="28"/>
          <w:szCs w:val="28"/>
        </w:rPr>
        <w:t>ПК 9.10</w:t>
      </w:r>
      <w:r w:rsidRPr="00A06BEB">
        <w:rPr>
          <w:rFonts w:ascii="Times New Roman" w:hAnsi="Times New Roman" w:cs="Times New Roman"/>
          <w:sz w:val="28"/>
          <w:szCs w:val="28"/>
        </w:rPr>
        <w:tab/>
        <w:t xml:space="preserve">Реализовывать мероприятия по продвижению веб-приложений в сети </w:t>
      </w:r>
      <w:r w:rsidR="00256C50">
        <w:rPr>
          <w:rFonts w:ascii="Times New Roman" w:hAnsi="Times New Roman" w:cs="Times New Roman"/>
          <w:sz w:val="28"/>
          <w:szCs w:val="28"/>
        </w:rPr>
        <w:t>«</w:t>
      </w:r>
      <w:r w:rsidRPr="00A06BEB">
        <w:rPr>
          <w:rFonts w:ascii="Times New Roman" w:hAnsi="Times New Roman" w:cs="Times New Roman"/>
          <w:sz w:val="28"/>
          <w:szCs w:val="28"/>
        </w:rPr>
        <w:t>Интернет</w:t>
      </w:r>
      <w:r w:rsidR="00256C50">
        <w:rPr>
          <w:rFonts w:ascii="Times New Roman" w:hAnsi="Times New Roman" w:cs="Times New Roman"/>
          <w:sz w:val="28"/>
          <w:szCs w:val="28"/>
        </w:rPr>
        <w:t>»</w:t>
      </w:r>
      <w:r w:rsidRPr="00A06BEB">
        <w:rPr>
          <w:rFonts w:ascii="Times New Roman" w:hAnsi="Times New Roman" w:cs="Times New Roman"/>
          <w:sz w:val="28"/>
          <w:szCs w:val="28"/>
        </w:rPr>
        <w:t>.</w:t>
      </w:r>
    </w:p>
    <w:p w14:paraId="228622B5" w14:textId="77777777" w:rsidR="00FF67DF" w:rsidRDefault="00FF67DF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4848"/>
        <w:gridCol w:w="3686"/>
      </w:tblGrid>
      <w:tr w:rsidR="00537D82" w:rsidRPr="008801F9" w14:paraId="4B65956C" w14:textId="77777777" w:rsidTr="00537D82">
        <w:trPr>
          <w:jc w:val="center"/>
        </w:trPr>
        <w:tc>
          <w:tcPr>
            <w:tcW w:w="1449" w:type="dxa"/>
            <w:vAlign w:val="center"/>
          </w:tcPr>
          <w:p w14:paraId="0EEE44C3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Код ПК, ОК</w:t>
            </w:r>
          </w:p>
        </w:tc>
        <w:tc>
          <w:tcPr>
            <w:tcW w:w="4848" w:type="dxa"/>
            <w:vAlign w:val="center"/>
          </w:tcPr>
          <w:p w14:paraId="65D0997F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Умения</w:t>
            </w:r>
          </w:p>
        </w:tc>
        <w:tc>
          <w:tcPr>
            <w:tcW w:w="3686" w:type="dxa"/>
            <w:vAlign w:val="center"/>
          </w:tcPr>
          <w:p w14:paraId="0E9D80DF" w14:textId="77777777" w:rsidR="00537D82" w:rsidRPr="00B75FC2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iCs/>
                <w:szCs w:val="24"/>
              </w:rPr>
            </w:pPr>
            <w:r w:rsidRPr="00B75FC2">
              <w:rPr>
                <w:rStyle w:val="ad"/>
                <w:rFonts w:ascii="Times New Roman" w:hAnsi="Times New Roman"/>
                <w:b w:val="0"/>
                <w:iCs/>
                <w:szCs w:val="24"/>
              </w:rPr>
              <w:t>Знания</w:t>
            </w:r>
          </w:p>
        </w:tc>
      </w:tr>
      <w:tr w:rsidR="00537D82" w:rsidRPr="008801F9" w14:paraId="41FBD311" w14:textId="77777777" w:rsidTr="00537D82">
        <w:trPr>
          <w:jc w:val="center"/>
        </w:trPr>
        <w:tc>
          <w:tcPr>
            <w:tcW w:w="1449" w:type="dxa"/>
            <w:vAlign w:val="center"/>
          </w:tcPr>
          <w:p w14:paraId="132222BC" w14:textId="77777777" w:rsidR="00537D82" w:rsidRPr="00AA7BDC" w:rsidRDefault="00537D82" w:rsidP="009B2F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ОК </w:t>
            </w:r>
            <w:r w:rsidR="00A62C5A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  <w:p w14:paraId="1F9B3940" w14:textId="77777777" w:rsidR="00537D82" w:rsidRPr="00AA7BDC" w:rsidRDefault="00537D82" w:rsidP="009B2F81">
            <w:pPr>
              <w:spacing w:after="0" w:line="240" w:lineRule="auto"/>
              <w:rPr>
                <w:rStyle w:val="ad"/>
                <w:rFonts w:ascii="Times New Roman" w:hAnsi="Times New Roman"/>
                <w:iCs w:val="0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20F01382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сетей; </w:t>
            </w:r>
          </w:p>
          <w:p w14:paraId="3529321A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0873DB0D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5FA73FC3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2E4604F7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4F394B80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bookmarkStart w:id="5" w:name="_Hlk53188174"/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З</w:t>
            </w:r>
            <w:bookmarkStart w:id="6" w:name="_Hlk53188160"/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.1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14:paraId="64124A2F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Аппаратные компоненты компьютерных сетей; </w:t>
            </w:r>
          </w:p>
          <w:p w14:paraId="2CB4E15D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32368307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З.4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Понятие сетевой модели; </w:t>
            </w:r>
          </w:p>
          <w:p w14:paraId="704D8000" w14:textId="77777777" w:rsidR="00537D82" w:rsidRPr="00AA7BDC" w:rsidRDefault="00A62C5A" w:rsidP="009B2F81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683485BF" w14:textId="77777777" w:rsidR="00537D82" w:rsidRPr="00AA7BDC" w:rsidRDefault="00A62C5A" w:rsidP="00241DB9">
            <w:pPr>
              <w:pStyle w:val="20"/>
              <w:spacing w:before="0" w:after="0"/>
              <w:jc w:val="both"/>
              <w:rPr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="00537D82"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  <w:bookmarkEnd w:id="5"/>
            <w:bookmarkEnd w:id="6"/>
          </w:p>
        </w:tc>
      </w:tr>
      <w:tr w:rsidR="00241DB9" w:rsidRPr="008801F9" w14:paraId="6FD37AF2" w14:textId="77777777" w:rsidTr="00537D82">
        <w:trPr>
          <w:jc w:val="center"/>
        </w:trPr>
        <w:tc>
          <w:tcPr>
            <w:tcW w:w="1449" w:type="dxa"/>
            <w:vAlign w:val="center"/>
          </w:tcPr>
          <w:p w14:paraId="74DD157B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  <w:p w14:paraId="608DF582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411076BC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2FA7E376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56CE058D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38B7CA57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7DDA3675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14:paraId="376811F4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Аппаратные компоненты компьютерных сетей; </w:t>
            </w:r>
          </w:p>
          <w:p w14:paraId="2E858366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530EBE04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Понятие сетевой модели; </w:t>
            </w:r>
          </w:p>
          <w:p w14:paraId="779C70BF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479E52A9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lastRenderedPageBreak/>
              <w:t xml:space="preserve">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  <w:p w14:paraId="1FD6003A" w14:textId="77777777" w:rsidR="00241DB9" w:rsidRPr="00241DB9" w:rsidRDefault="00241DB9" w:rsidP="00470793">
            <w:bookmarkStart w:id="7" w:name="_Hlk53188189"/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  <w:bookmarkEnd w:id="7"/>
          </w:p>
        </w:tc>
      </w:tr>
      <w:tr w:rsidR="00241DB9" w:rsidRPr="008801F9" w14:paraId="564A45B2" w14:textId="77777777" w:rsidTr="00537D82">
        <w:trPr>
          <w:jc w:val="center"/>
        </w:trPr>
        <w:tc>
          <w:tcPr>
            <w:tcW w:w="1449" w:type="dxa"/>
            <w:vAlign w:val="center"/>
          </w:tcPr>
          <w:p w14:paraId="1F2099DD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4 </w:t>
            </w:r>
          </w:p>
          <w:p w14:paraId="40BB882E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75641ED4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Организовывать и конфигурировать компьютерные сети </w:t>
            </w:r>
          </w:p>
          <w:p w14:paraId="1CFFAE38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7CB4FEC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Аппаратные компоненты компьютерных сетей; </w:t>
            </w:r>
          </w:p>
          <w:p w14:paraId="6DC5BF56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</w:tc>
      </w:tr>
      <w:tr w:rsidR="00241DB9" w:rsidRPr="008801F9" w14:paraId="3579E79E" w14:textId="77777777" w:rsidTr="00537D82">
        <w:trPr>
          <w:jc w:val="center"/>
        </w:trPr>
        <w:tc>
          <w:tcPr>
            <w:tcW w:w="1449" w:type="dxa"/>
            <w:vAlign w:val="center"/>
          </w:tcPr>
          <w:p w14:paraId="7A609673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  <w:p w14:paraId="6678C358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41EAF3B1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Организовывать и конфигурировать компьютерные сети; </w:t>
            </w:r>
          </w:p>
          <w:p w14:paraId="6D939647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Эффективно использовать аппаратные и программные компоненты компьютерных сетей при решении различных задач</w:t>
            </w:r>
          </w:p>
          <w:p w14:paraId="51F91ED9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D214AD0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14:paraId="6140018D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Аппаратные компоненты компьютерных сетей; </w:t>
            </w:r>
          </w:p>
          <w:p w14:paraId="6F885EF4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5DAFA396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Понятие сетевой модели; </w:t>
            </w:r>
          </w:p>
          <w:p w14:paraId="36238F87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0D460650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  <w:p w14:paraId="526CDD7D" w14:textId="77777777" w:rsidR="00241DB9" w:rsidRDefault="00241DB9" w:rsidP="00561F3D">
            <w:pPr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 w:rsidR="00561F3D"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</w:p>
        </w:tc>
      </w:tr>
      <w:tr w:rsidR="00241DB9" w:rsidRPr="008801F9" w14:paraId="57618A92" w14:textId="77777777" w:rsidTr="00537D82">
        <w:trPr>
          <w:jc w:val="center"/>
        </w:trPr>
        <w:tc>
          <w:tcPr>
            <w:tcW w:w="1449" w:type="dxa"/>
            <w:vAlign w:val="center"/>
          </w:tcPr>
          <w:p w14:paraId="20B75EC2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9 </w:t>
            </w:r>
          </w:p>
          <w:p w14:paraId="35BB0175" w14:textId="77777777" w:rsidR="00241DB9" w:rsidRPr="00AA7BDC" w:rsidRDefault="00241DB9" w:rsidP="00241D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6233BC32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сетей; </w:t>
            </w:r>
          </w:p>
          <w:p w14:paraId="75C7AA12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07D46190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79AF8FE0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5F2F77EA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3B182972" w14:textId="77777777" w:rsidR="00241DB9" w:rsidRPr="00AA7BDC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28FAC14C" w14:textId="77777777" w:rsidR="00241DB9" w:rsidRDefault="00241DB9" w:rsidP="00241DB9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  <w:p w14:paraId="36D65401" w14:textId="77777777" w:rsidR="00241DB9" w:rsidRDefault="00241DB9" w:rsidP="00561F3D">
            <w:pPr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 w:rsidR="00561F3D"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</w:p>
        </w:tc>
      </w:tr>
      <w:tr w:rsidR="00561F3D" w:rsidRPr="008801F9" w14:paraId="5CF83215" w14:textId="77777777" w:rsidTr="00537D82">
        <w:trPr>
          <w:jc w:val="center"/>
        </w:trPr>
        <w:tc>
          <w:tcPr>
            <w:tcW w:w="1449" w:type="dxa"/>
            <w:vAlign w:val="center"/>
          </w:tcPr>
          <w:p w14:paraId="3DAD4ABE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ПК 5.3</w:t>
            </w:r>
          </w:p>
          <w:p w14:paraId="3C19413A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2FE81E9F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 </w:t>
            </w:r>
          </w:p>
          <w:p w14:paraId="76EB775A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424E9D60" w14:textId="77777777" w:rsidR="00561F3D" w:rsidRDefault="00561F3D" w:rsidP="00561F3D">
            <w:pPr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561F3D">
              <w:rPr>
                <w:rFonts w:ascii="Times New Roman" w:hAnsi="Times New Roman" w:cs="Cambria"/>
                <w:bCs/>
                <w:sz w:val="28"/>
                <w:szCs w:val="24"/>
              </w:rPr>
              <w:t>З.1 Основные понятия компьютерных сетей: типы, топологии, методы доступа к среде передачи</w:t>
            </w:r>
          </w:p>
        </w:tc>
      </w:tr>
      <w:tr w:rsidR="00561F3D" w:rsidRPr="008801F9" w14:paraId="578CEC7C" w14:textId="77777777" w:rsidTr="00537D82">
        <w:trPr>
          <w:jc w:val="center"/>
        </w:trPr>
        <w:tc>
          <w:tcPr>
            <w:tcW w:w="1449" w:type="dxa"/>
            <w:vAlign w:val="center"/>
          </w:tcPr>
          <w:p w14:paraId="38A63109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ПК 6.1 </w:t>
            </w:r>
          </w:p>
          <w:p w14:paraId="5AB40534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47387B0D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Организовывать и конфигурировать компьютерные сети; </w:t>
            </w:r>
          </w:p>
          <w:p w14:paraId="5CD56F6C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032069F0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D8CDEA7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14:paraId="70466490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Аппаратные компоненты компьютерных сетей</w:t>
            </w:r>
          </w:p>
        </w:tc>
      </w:tr>
      <w:tr w:rsidR="00561F3D" w:rsidRPr="008801F9" w14:paraId="7FD43F45" w14:textId="77777777" w:rsidTr="00537D82">
        <w:trPr>
          <w:jc w:val="center"/>
        </w:trPr>
        <w:tc>
          <w:tcPr>
            <w:tcW w:w="1449" w:type="dxa"/>
            <w:vAlign w:val="center"/>
          </w:tcPr>
          <w:p w14:paraId="54593AC5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ПК 6.5</w:t>
            </w:r>
          </w:p>
          <w:p w14:paraId="7E307CB7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252D80ED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Организовывать и конфигурировать компьютерные сети; </w:t>
            </w:r>
          </w:p>
          <w:p w14:paraId="5DB7D518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7076E11E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1BA72F37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З.1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14:paraId="77CB196F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Аппаратные компоненты компьютерных сетей</w:t>
            </w:r>
          </w:p>
          <w:p w14:paraId="459BA9F7" w14:textId="77777777" w:rsidR="00561F3D" w:rsidRDefault="00561F3D" w:rsidP="00561F3D">
            <w:pPr>
              <w:rPr>
                <w:rFonts w:ascii="Times New Roman" w:hAnsi="Times New Roman"/>
                <w:b/>
                <w:i/>
                <w:iCs/>
                <w:szCs w:val="24"/>
              </w:rPr>
            </w:pPr>
          </w:p>
        </w:tc>
      </w:tr>
      <w:tr w:rsidR="00561F3D" w:rsidRPr="008801F9" w14:paraId="577AAA98" w14:textId="77777777" w:rsidTr="00537D82">
        <w:trPr>
          <w:jc w:val="center"/>
        </w:trPr>
        <w:tc>
          <w:tcPr>
            <w:tcW w:w="1449" w:type="dxa"/>
            <w:vAlign w:val="center"/>
          </w:tcPr>
          <w:p w14:paraId="0C8C3268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ПК 7.1</w:t>
            </w:r>
          </w:p>
          <w:p w14:paraId="79766877" w14:textId="77777777" w:rsidR="00561F3D" w:rsidRPr="00AA7BDC" w:rsidRDefault="00561F3D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4E928F45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678F3596" w14:textId="77777777" w:rsidR="00561F3D" w:rsidRPr="00AA7BDC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7C07AE6E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4DBBA43A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аспространенных протоколов, установка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lastRenderedPageBreak/>
              <w:t>протоколов в операционных системах</w:t>
            </w:r>
          </w:p>
          <w:p w14:paraId="32981F0F" w14:textId="77777777" w:rsidR="00561F3D" w:rsidRPr="00241DB9" w:rsidRDefault="00561F3D" w:rsidP="00561F3D">
            <w:pPr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 w:rsidR="00290574"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</w:p>
          <w:p w14:paraId="10EC6210" w14:textId="77777777" w:rsidR="00561F3D" w:rsidRDefault="00561F3D" w:rsidP="00561F3D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</w:tr>
      <w:tr w:rsidR="00290574" w:rsidRPr="008801F9" w14:paraId="3A1DD56A" w14:textId="77777777" w:rsidTr="00537D82">
        <w:trPr>
          <w:jc w:val="center"/>
        </w:trPr>
        <w:tc>
          <w:tcPr>
            <w:tcW w:w="1449" w:type="dxa"/>
            <w:vAlign w:val="center"/>
          </w:tcPr>
          <w:p w14:paraId="17EF7E8F" w14:textId="77777777" w:rsidR="00290574" w:rsidRPr="00AA7BDC" w:rsidRDefault="00290574" w:rsidP="002905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ПК 7.2 </w:t>
            </w:r>
          </w:p>
        </w:tc>
        <w:tc>
          <w:tcPr>
            <w:tcW w:w="4848" w:type="dxa"/>
            <w:vAlign w:val="center"/>
          </w:tcPr>
          <w:p w14:paraId="59D6F8A8" w14:textId="77777777" w:rsidR="00290574" w:rsidRPr="00AA7BDC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270E3487" w14:textId="77777777" w:rsidR="00290574" w:rsidRPr="00AA7BDC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6701DD4E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4D93F75D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  <w:p w14:paraId="4085988E" w14:textId="77777777" w:rsidR="00290574" w:rsidRPr="00241DB9" w:rsidRDefault="00290574" w:rsidP="00290574">
            <w:pPr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</w:p>
          <w:p w14:paraId="603A5D65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</w:tr>
      <w:tr w:rsidR="00290574" w:rsidRPr="008801F9" w14:paraId="58CDDCDF" w14:textId="77777777" w:rsidTr="00537D82">
        <w:trPr>
          <w:jc w:val="center"/>
        </w:trPr>
        <w:tc>
          <w:tcPr>
            <w:tcW w:w="1449" w:type="dxa"/>
            <w:vAlign w:val="center"/>
          </w:tcPr>
          <w:p w14:paraId="259128AA" w14:textId="77777777" w:rsidR="00290574" w:rsidRPr="00AA7BDC" w:rsidRDefault="00290574" w:rsidP="002905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ПК </w:t>
            </w: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7.3</w:t>
            </w:r>
          </w:p>
          <w:p w14:paraId="4CD1BD7A" w14:textId="77777777" w:rsidR="00290574" w:rsidRPr="00AA7BDC" w:rsidRDefault="00290574" w:rsidP="002905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848" w:type="dxa"/>
            <w:vAlign w:val="center"/>
          </w:tcPr>
          <w:p w14:paraId="255EC23F" w14:textId="77777777" w:rsidR="00290574" w:rsidRPr="00AA7BDC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3F4EA4F5" w14:textId="77777777" w:rsidR="00290574" w:rsidRPr="00AA7BDC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471B1C14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7610F345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  <w:p w14:paraId="03518D44" w14:textId="77777777" w:rsidR="00290574" w:rsidRPr="00241DB9" w:rsidRDefault="00290574" w:rsidP="00290574">
            <w:pPr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З.7 </w:t>
            </w:r>
            <w:r>
              <w:rPr>
                <w:rFonts w:ascii="Times New Roman" w:hAnsi="Times New Roman" w:cs="Cambria"/>
                <w:bCs/>
                <w:sz w:val="28"/>
                <w:szCs w:val="24"/>
              </w:rPr>
              <w:t>А</w:t>
            </w:r>
            <w:r w:rsidRPr="00241DB9">
              <w:rPr>
                <w:rFonts w:ascii="Times New Roman" w:hAnsi="Times New Roman" w:cs="Cambria"/>
                <w:bCs/>
                <w:sz w:val="28"/>
                <w:szCs w:val="24"/>
              </w:rPr>
              <w:t>дресацию в сетях, организацию межсетевого воздействия</w:t>
            </w:r>
          </w:p>
          <w:p w14:paraId="6AA50C18" w14:textId="77777777" w:rsidR="00290574" w:rsidRDefault="00290574" w:rsidP="00290574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</w:p>
        </w:tc>
      </w:tr>
      <w:tr w:rsidR="00290574" w:rsidRPr="008801F9" w14:paraId="7B45554B" w14:textId="77777777" w:rsidTr="00537D82">
        <w:trPr>
          <w:jc w:val="center"/>
        </w:trPr>
        <w:tc>
          <w:tcPr>
            <w:tcW w:w="1449" w:type="dxa"/>
            <w:vAlign w:val="center"/>
          </w:tcPr>
          <w:p w14:paraId="6C9F33EC" w14:textId="77777777" w:rsidR="00290574" w:rsidRPr="00AA7BDC" w:rsidRDefault="00290574" w:rsidP="00561F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ПК 9.4 </w:t>
            </w:r>
          </w:p>
        </w:tc>
        <w:tc>
          <w:tcPr>
            <w:tcW w:w="4848" w:type="dxa"/>
            <w:vAlign w:val="center"/>
          </w:tcPr>
          <w:p w14:paraId="3297C791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сетей; </w:t>
            </w:r>
          </w:p>
          <w:p w14:paraId="03CFCFA2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lastRenderedPageBreak/>
              <w:t xml:space="preserve">компоненты компьютерных сетей при решении различных задач; </w:t>
            </w:r>
          </w:p>
          <w:p w14:paraId="565D380A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513BCEB1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7E754E30" w14:textId="77777777" w:rsidR="00290574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75458B3C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lastRenderedPageBreak/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07FB6A1F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5322DB56" w14:textId="77777777" w:rsidR="00290574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</w:tc>
      </w:tr>
      <w:tr w:rsidR="00592865" w:rsidRPr="008801F9" w14:paraId="50C81801" w14:textId="77777777" w:rsidTr="00537D82">
        <w:trPr>
          <w:jc w:val="center"/>
        </w:trPr>
        <w:tc>
          <w:tcPr>
            <w:tcW w:w="1449" w:type="dxa"/>
            <w:vAlign w:val="center"/>
          </w:tcPr>
          <w:p w14:paraId="2DE62365" w14:textId="77777777" w:rsidR="00592865" w:rsidRPr="00AA7BDC" w:rsidRDefault="00592865" w:rsidP="005928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 xml:space="preserve">ПК 9.6 </w:t>
            </w:r>
          </w:p>
        </w:tc>
        <w:tc>
          <w:tcPr>
            <w:tcW w:w="4848" w:type="dxa"/>
            <w:vAlign w:val="center"/>
          </w:tcPr>
          <w:p w14:paraId="70E8AAFC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сетей; </w:t>
            </w:r>
          </w:p>
          <w:p w14:paraId="28F488D3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4831C31F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38174624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6FEAB0A9" w14:textId="77777777" w:rsidR="00592865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19883E94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1AD57EEC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0B72DE55" w14:textId="77777777" w:rsidR="00592865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</w:tc>
      </w:tr>
      <w:tr w:rsidR="00592865" w:rsidRPr="008801F9" w14:paraId="1D615D3E" w14:textId="77777777" w:rsidTr="00537D82">
        <w:trPr>
          <w:jc w:val="center"/>
        </w:trPr>
        <w:tc>
          <w:tcPr>
            <w:tcW w:w="1449" w:type="dxa"/>
            <w:vAlign w:val="center"/>
          </w:tcPr>
          <w:p w14:paraId="274DAFE3" w14:textId="77777777" w:rsidR="00592865" w:rsidRPr="00AA7BDC" w:rsidRDefault="00592865" w:rsidP="005928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A7BDC">
              <w:rPr>
                <w:rFonts w:ascii="Times New Roman" w:hAnsi="Times New Roman" w:cs="Times New Roman"/>
                <w:sz w:val="28"/>
                <w:szCs w:val="24"/>
              </w:rPr>
              <w:t>ПК 9.10</w:t>
            </w:r>
          </w:p>
        </w:tc>
        <w:tc>
          <w:tcPr>
            <w:tcW w:w="4848" w:type="dxa"/>
            <w:vAlign w:val="center"/>
          </w:tcPr>
          <w:p w14:paraId="6A6162EA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У.2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Строить и анализировать модели компьютерных сетей; </w:t>
            </w:r>
          </w:p>
          <w:p w14:paraId="351CA7D7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14:paraId="275FAE1C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У.4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Работать с протоколами разных уровней (на примере конкретного стека протоколов: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TCP/IP, IPX/SPX); </w:t>
            </w:r>
          </w:p>
          <w:p w14:paraId="1CA73B32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Устанавливать и настраивать параметры протоколов; </w:t>
            </w:r>
          </w:p>
          <w:p w14:paraId="5696AA87" w14:textId="77777777" w:rsidR="00592865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У.6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3686" w:type="dxa"/>
            <w:vAlign w:val="center"/>
          </w:tcPr>
          <w:p w14:paraId="6D18F42D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З.3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Принципы пакетной передачи данных; </w:t>
            </w:r>
          </w:p>
          <w:p w14:paraId="715C5B34" w14:textId="77777777" w:rsidR="00592865" w:rsidRPr="00AA7BDC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З.5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Сетевую модель OSI и другие сетевые модели; </w:t>
            </w:r>
          </w:p>
          <w:p w14:paraId="7F23D9A4" w14:textId="77777777" w:rsidR="00592865" w:rsidRDefault="00592865" w:rsidP="00592865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З.6 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 xml:space="preserve">Протоколы: основные понятия, принципы взаимодействия, различия и особенности </w:t>
            </w:r>
            <w:r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р</w:t>
            </w:r>
            <w:r w:rsidRPr="00AA7BDC">
              <w:rPr>
                <w:rFonts w:ascii="Times New Roman" w:hAnsi="Times New Roman"/>
                <w:b w:val="0"/>
                <w:i w:val="0"/>
                <w:iCs w:val="0"/>
                <w:szCs w:val="24"/>
              </w:rPr>
              <w:t>аспространенных протоколов, установка протоколов в операционных системах</w:t>
            </w:r>
          </w:p>
        </w:tc>
      </w:tr>
    </w:tbl>
    <w:p w14:paraId="3B42E652" w14:textId="77777777" w:rsidR="00F77B01" w:rsidRPr="00537D82" w:rsidRDefault="00F77B01" w:rsidP="00537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Toc283296930"/>
      <w:bookmarkStart w:id="9" w:name="_Toc283648312"/>
    </w:p>
    <w:p w14:paraId="14B52325" w14:textId="0A77DE2B" w:rsidR="00256C50" w:rsidRPr="00256C50" w:rsidRDefault="00256C50" w:rsidP="00256C50">
      <w:pPr>
        <w:spacing w:after="0" w:line="240" w:lineRule="auto"/>
        <w:rPr>
          <w:rFonts w:ascii="Times New Roman" w:hAnsi="Times New Roman" w:cs="Cambria"/>
          <w:bCs/>
          <w:sz w:val="28"/>
          <w:szCs w:val="24"/>
        </w:rPr>
      </w:pPr>
      <w:r>
        <w:tab/>
      </w:r>
      <w:r w:rsidRPr="00256C50">
        <w:rPr>
          <w:rFonts w:ascii="Times New Roman" w:hAnsi="Times New Roman" w:cs="Cambria"/>
          <w:bCs/>
          <w:sz w:val="28"/>
          <w:szCs w:val="24"/>
        </w:rPr>
        <w:t xml:space="preserve">Перечень личностных результатов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0"/>
        <w:gridCol w:w="8979"/>
      </w:tblGrid>
      <w:tr w:rsidR="00256C50" w:rsidRPr="00256C50" w14:paraId="5A0A5A6D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E5A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71B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56C50" w:rsidRPr="00256C50" w14:paraId="12F6CE04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CB6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bookmarkStart w:id="10" w:name="_Hlk145087441"/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A849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256C50" w:rsidRPr="00256C50" w14:paraId="7BE10BA2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C99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7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573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</w:tr>
      <w:tr w:rsidR="00256C50" w:rsidRPr="00256C50" w14:paraId="2F522F65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F4D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lastRenderedPageBreak/>
              <w:t>ЛР 10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036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 xml:space="preserve">Заботящийся о защите окружающей среды, собственной и чужой безопасности, в том числе и цифровой. </w:t>
            </w:r>
          </w:p>
        </w:tc>
      </w:tr>
      <w:tr w:rsidR="00256C50" w:rsidRPr="00256C50" w14:paraId="0276B3A6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CCB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C0AD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Демонстрирующий умения эффективно взаимодействовать в команде, вести диалог, в том числе с использованием средств коммуникации.</w:t>
            </w:r>
          </w:p>
        </w:tc>
      </w:tr>
      <w:tr w:rsidR="00256C50" w:rsidRPr="00256C50" w14:paraId="67E9D797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9217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B55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норм.</w:t>
            </w:r>
          </w:p>
        </w:tc>
      </w:tr>
      <w:tr w:rsidR="00256C50" w:rsidRPr="00256C50" w14:paraId="25D1FD44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249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99C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      </w:r>
          </w:p>
        </w:tc>
      </w:tr>
      <w:tr w:rsidR="00256C50" w:rsidRPr="00256C50" w14:paraId="7CED2B13" w14:textId="77777777" w:rsidTr="005642B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A25" w14:textId="77777777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ЛР 16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902" w14:textId="04C4ADA3" w:rsidR="00256C50" w:rsidRPr="00256C50" w:rsidRDefault="00256C50" w:rsidP="005642B2">
            <w:pPr>
              <w:spacing w:after="0" w:line="240" w:lineRule="auto"/>
              <w:rPr>
                <w:rFonts w:ascii="Times New Roman" w:hAnsi="Times New Roman" w:cs="Cambria"/>
                <w:bCs/>
                <w:sz w:val="28"/>
                <w:szCs w:val="24"/>
              </w:rPr>
            </w:pPr>
            <w:r w:rsidRPr="00256C50">
              <w:rPr>
                <w:rFonts w:ascii="Times New Roman" w:hAnsi="Times New Roman" w:cs="Cambria"/>
                <w:bCs/>
                <w:sz w:val="28"/>
                <w:szCs w:val="24"/>
              </w:rPr>
      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      </w:r>
          </w:p>
        </w:tc>
      </w:tr>
      <w:bookmarkEnd w:id="10"/>
    </w:tbl>
    <w:p w14:paraId="108AA69E" w14:textId="32522729" w:rsidR="00256C50" w:rsidRPr="00256C50" w:rsidRDefault="00256C50" w:rsidP="00256C50">
      <w:pPr>
        <w:pStyle w:val="1"/>
        <w:tabs>
          <w:tab w:val="left" w:pos="870"/>
        </w:tabs>
        <w:jc w:val="left"/>
        <w:rPr>
          <w:rFonts w:ascii="Times New Roman" w:hAnsi="Times New Roman" w:cs="Cambria"/>
          <w:bCs/>
          <w:sz w:val="28"/>
        </w:rPr>
      </w:pPr>
    </w:p>
    <w:p w14:paraId="106637ED" w14:textId="77777777" w:rsidR="00FF67DF" w:rsidRPr="006169AD" w:rsidRDefault="005473E9" w:rsidP="006169AD">
      <w:pPr>
        <w:pStyle w:val="1"/>
        <w:rPr>
          <w:rFonts w:ascii="Times New Roman" w:hAnsi="Times New Roman" w:cs="Times New Roman"/>
          <w:b/>
        </w:rPr>
      </w:pPr>
      <w:r w:rsidRPr="00256C50">
        <w:rPr>
          <w:rFonts w:ascii="Times New Roman" w:hAnsi="Times New Roman" w:cs="Cambria"/>
          <w:bCs/>
          <w:sz w:val="28"/>
        </w:rPr>
        <w:br w:type="page"/>
      </w:r>
      <w:r w:rsidR="00FF67DF" w:rsidRPr="006169AD">
        <w:rPr>
          <w:rFonts w:ascii="Times New Roman" w:hAnsi="Times New Roman" w:cs="Times New Roman"/>
          <w:b/>
          <w:sz w:val="32"/>
        </w:rPr>
        <w:lastRenderedPageBreak/>
        <w:t xml:space="preserve">2. СТРУКТУРА И СОДЕРЖАНИЕ </w:t>
      </w:r>
      <w:bookmarkEnd w:id="8"/>
      <w:bookmarkEnd w:id="9"/>
      <w:r w:rsidR="00470793" w:rsidRPr="006169AD">
        <w:rPr>
          <w:rFonts w:ascii="Times New Roman" w:hAnsi="Times New Roman" w:cs="Times New Roman"/>
          <w:b/>
          <w:sz w:val="32"/>
        </w:rPr>
        <w:t>УЧЕБНОЙ ДИСЦИПЛИНЫ</w:t>
      </w:r>
    </w:p>
    <w:p w14:paraId="3226B22C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283296931"/>
      <w:bookmarkStart w:id="12" w:name="_Toc283648313"/>
    </w:p>
    <w:p w14:paraId="118E135C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1"/>
      <w:bookmarkEnd w:id="12"/>
    </w:p>
    <w:p w14:paraId="12896DF1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A117EA" w14:paraId="616BDA43" w14:textId="77777777">
        <w:trPr>
          <w:jc w:val="center"/>
        </w:trPr>
        <w:tc>
          <w:tcPr>
            <w:tcW w:w="7763" w:type="dxa"/>
            <w:vAlign w:val="center"/>
          </w:tcPr>
          <w:p w14:paraId="3D4B6EE6" w14:textId="77777777" w:rsidR="00FF67DF" w:rsidRPr="00A117EA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1EA37D0" w14:textId="77777777" w:rsidR="00FF67DF" w:rsidRPr="00A117EA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FF67DF" w:rsidRPr="00A117EA" w14:paraId="37C33E68" w14:textId="77777777">
        <w:trPr>
          <w:jc w:val="center"/>
        </w:trPr>
        <w:tc>
          <w:tcPr>
            <w:tcW w:w="7763" w:type="dxa"/>
          </w:tcPr>
          <w:p w14:paraId="01A122EC" w14:textId="77777777" w:rsidR="00FF67DF" w:rsidRPr="00A117E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образовательной программы</w:t>
            </w:r>
            <w:r w:rsidR="00A62C5A"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 дисциплины</w:t>
            </w:r>
          </w:p>
        </w:tc>
        <w:tc>
          <w:tcPr>
            <w:tcW w:w="1666" w:type="dxa"/>
          </w:tcPr>
          <w:p w14:paraId="1DC55E66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57305C" w:rsidRPr="00A117EA" w14:paraId="202AC1F8" w14:textId="77777777">
        <w:trPr>
          <w:jc w:val="center"/>
        </w:trPr>
        <w:tc>
          <w:tcPr>
            <w:tcW w:w="7763" w:type="dxa"/>
          </w:tcPr>
          <w:p w14:paraId="583DE878" w14:textId="77777777" w:rsidR="0057305C" w:rsidRPr="00A117EA" w:rsidRDefault="0057305C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30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A0C2D17" w14:textId="77777777" w:rsidR="0057305C" w:rsidRPr="00A117EA" w:rsidRDefault="0057305C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4261DB" w:rsidRPr="00A117EA" w14:paraId="3ABFD371" w14:textId="77777777">
        <w:trPr>
          <w:jc w:val="center"/>
        </w:trPr>
        <w:tc>
          <w:tcPr>
            <w:tcW w:w="7763" w:type="dxa"/>
          </w:tcPr>
          <w:p w14:paraId="23600F2D" w14:textId="77777777" w:rsidR="004261DB" w:rsidRPr="00A117E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7330126" w14:textId="77777777" w:rsidR="004261DB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</w:tr>
      <w:tr w:rsidR="00FF67DF" w:rsidRPr="00A117EA" w14:paraId="40500597" w14:textId="77777777">
        <w:trPr>
          <w:jc w:val="center"/>
        </w:trPr>
        <w:tc>
          <w:tcPr>
            <w:tcW w:w="7763" w:type="dxa"/>
          </w:tcPr>
          <w:p w14:paraId="6C1F5836" w14:textId="77777777" w:rsidR="00FF67DF" w:rsidRPr="00A117EA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F67DF" w:rsidRPr="00A117EA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</w:tc>
        <w:tc>
          <w:tcPr>
            <w:tcW w:w="1666" w:type="dxa"/>
          </w:tcPr>
          <w:p w14:paraId="0987F85F" w14:textId="77777777" w:rsidR="00FF67DF" w:rsidRPr="00A117EA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67DF" w:rsidRPr="00A117EA" w14:paraId="25F8050E" w14:textId="77777777">
        <w:trPr>
          <w:jc w:val="center"/>
        </w:trPr>
        <w:tc>
          <w:tcPr>
            <w:tcW w:w="7763" w:type="dxa"/>
          </w:tcPr>
          <w:p w14:paraId="58F34AB8" w14:textId="77777777" w:rsidR="00FF67DF" w:rsidRPr="00A117EA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08865F05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F67DF" w:rsidRPr="00A117EA" w14:paraId="59FA5B02" w14:textId="77777777">
        <w:trPr>
          <w:jc w:val="center"/>
        </w:trPr>
        <w:tc>
          <w:tcPr>
            <w:tcW w:w="7763" w:type="dxa"/>
          </w:tcPr>
          <w:p w14:paraId="36E6B371" w14:textId="77777777" w:rsidR="00FF67DF" w:rsidRPr="00A117EA" w:rsidRDefault="00FF67DF" w:rsidP="006169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B7EC939" w14:textId="77777777" w:rsidR="00FF67DF" w:rsidRPr="00A117EA" w:rsidRDefault="00537D82" w:rsidP="0053067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F67DF" w:rsidRPr="00A117EA" w14:paraId="4915E413" w14:textId="77777777">
        <w:trPr>
          <w:jc w:val="center"/>
        </w:trPr>
        <w:tc>
          <w:tcPr>
            <w:tcW w:w="7763" w:type="dxa"/>
          </w:tcPr>
          <w:p w14:paraId="74824A9E" w14:textId="77777777" w:rsidR="00FF67DF" w:rsidRPr="00A117EA" w:rsidRDefault="006169AD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FF67DF"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45758902" w14:textId="77777777" w:rsidR="00FF67DF" w:rsidRPr="00A117EA" w:rsidRDefault="006169AD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117E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169AD" w:rsidRPr="00A117EA" w14:paraId="0E57C929" w14:textId="77777777">
        <w:trPr>
          <w:jc w:val="center"/>
        </w:trPr>
        <w:tc>
          <w:tcPr>
            <w:tcW w:w="7763" w:type="dxa"/>
          </w:tcPr>
          <w:p w14:paraId="67DB7847" w14:textId="77777777" w:rsidR="006169AD" w:rsidRPr="00A117EA" w:rsidRDefault="006169AD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 – дифференцированный зачет</w:t>
            </w:r>
            <w:r w:rsidR="004E64BD" w:rsidRPr="00A117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3 семестре</w:t>
            </w:r>
          </w:p>
        </w:tc>
        <w:tc>
          <w:tcPr>
            <w:tcW w:w="1666" w:type="dxa"/>
          </w:tcPr>
          <w:p w14:paraId="69A231A7" w14:textId="77777777" w:rsidR="006169AD" w:rsidRPr="00A117EA" w:rsidRDefault="00A955B8" w:rsidP="0053067F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117E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</w:p>
        </w:tc>
      </w:tr>
    </w:tbl>
    <w:p w14:paraId="58CCD62D" w14:textId="77777777" w:rsidR="00FF67DF" w:rsidRPr="00A955B8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45416399" w14:textId="77777777" w:rsidR="00FF67DF" w:rsidRDefault="00FF67DF" w:rsidP="00CA624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896C9F5" w14:textId="77777777" w:rsidR="006169AD" w:rsidRDefault="006169AD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BCEB2FD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1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717"/>
        <w:gridCol w:w="1152"/>
        <w:gridCol w:w="1559"/>
        <w:gridCol w:w="1367"/>
      </w:tblGrid>
      <w:tr w:rsidR="0057305C" w:rsidRPr="00AD5B25" w14:paraId="5AC59050" w14:textId="77777777" w:rsidTr="0057305C">
        <w:trPr>
          <w:trHeight w:val="1231"/>
          <w:jc w:val="center"/>
        </w:trPr>
        <w:tc>
          <w:tcPr>
            <w:tcW w:w="1493" w:type="dxa"/>
            <w:vAlign w:val="center"/>
          </w:tcPr>
          <w:p w14:paraId="53B57ED5" w14:textId="77777777" w:rsidR="0057305C" w:rsidRPr="00B61822" w:rsidRDefault="0057305C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3" w:name="_Toc283296933"/>
            <w:bookmarkStart w:id="14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717" w:type="dxa"/>
            <w:vAlign w:val="center"/>
          </w:tcPr>
          <w:p w14:paraId="74CF92EF" w14:textId="77777777" w:rsidR="0057305C" w:rsidRPr="00B61822" w:rsidRDefault="0057305C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52" w:type="dxa"/>
            <w:vAlign w:val="center"/>
          </w:tcPr>
          <w:p w14:paraId="5A44C7B2" w14:textId="77777777" w:rsidR="0057305C" w:rsidRPr="00B61822" w:rsidRDefault="0057305C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59" w:type="dxa"/>
            <w:vAlign w:val="center"/>
          </w:tcPr>
          <w:p w14:paraId="1BADCEA9" w14:textId="77777777" w:rsidR="0057305C" w:rsidRPr="0057305C" w:rsidRDefault="0057305C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30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367" w:type="dxa"/>
            <w:vAlign w:val="center"/>
          </w:tcPr>
          <w:p w14:paraId="75DDD872" w14:textId="77777777" w:rsidR="0057305C" w:rsidRPr="00AD5B25" w:rsidRDefault="0057305C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7305C" w:rsidRPr="00AD5B25" w14:paraId="1E958538" w14:textId="77777777" w:rsidTr="0057305C">
        <w:trPr>
          <w:trHeight w:val="109"/>
          <w:jc w:val="center"/>
        </w:trPr>
        <w:tc>
          <w:tcPr>
            <w:tcW w:w="1493" w:type="dxa"/>
            <w:vAlign w:val="center"/>
          </w:tcPr>
          <w:p w14:paraId="683E337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717" w:type="dxa"/>
            <w:vAlign w:val="center"/>
          </w:tcPr>
          <w:p w14:paraId="354A27D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52" w:type="dxa"/>
            <w:vAlign w:val="center"/>
          </w:tcPr>
          <w:p w14:paraId="78E820E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7C42182C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367" w:type="dxa"/>
            <w:vAlign w:val="center"/>
          </w:tcPr>
          <w:p w14:paraId="0EA6584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7305C" w:rsidRPr="00AD5B25" w14:paraId="794A4DE7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69247E9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1.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15" w:name="_Hlk53183039"/>
            <w:r w:rsidRPr="008801F9">
              <w:rPr>
                <w:rFonts w:ascii="Times New Roman" w:hAnsi="Times New Roman" w:cs="Times New Roman"/>
                <w:b/>
                <w:bCs/>
              </w:rPr>
              <w:t>Общие сведения о компьютерной сети</w:t>
            </w:r>
            <w:bookmarkEnd w:id="15"/>
          </w:p>
        </w:tc>
        <w:tc>
          <w:tcPr>
            <w:tcW w:w="5717" w:type="dxa"/>
          </w:tcPr>
          <w:p w14:paraId="381A8C54" w14:textId="77777777" w:rsidR="0057305C" w:rsidRPr="006349C3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6D8641F0" w14:textId="77777777" w:rsidR="0057305C" w:rsidRPr="00960F14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0F1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  <w:vAlign w:val="center"/>
          </w:tcPr>
          <w:p w14:paraId="529C82B5" w14:textId="77777777" w:rsidR="0057305C" w:rsidRPr="0057305C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594F309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082510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82BB9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637576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9DEF0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EE7E478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348BE9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E84BF4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B68F1A" w14:textId="610702EB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6" w:name="_Hlk53183110"/>
            <w:r>
              <w:rPr>
                <w:rFonts w:ascii="Times New Roman" w:hAnsi="Times New Roman" w:cs="Times New Roman"/>
              </w:rPr>
              <w:t>ОК 01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  <w:r w:rsidRPr="00CC038F">
              <w:rPr>
                <w:rFonts w:ascii="Times New Roman" w:hAnsi="Times New Roman" w:cs="Times New Roman"/>
              </w:rPr>
              <w:t xml:space="preserve"> </w:t>
            </w:r>
          </w:p>
          <w:p w14:paraId="779CD2E0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ПК 5.3,</w:t>
            </w:r>
          </w:p>
          <w:p w14:paraId="5652D415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429F1B72" w14:textId="77777777" w:rsidR="0057305C" w:rsidRPr="00CC038F" w:rsidRDefault="0057305C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6CECBAE1" w14:textId="77777777" w:rsidR="0057305C" w:rsidRPr="00CC038F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З.1-З.7</w:t>
            </w:r>
          </w:p>
          <w:p w14:paraId="50CA3B1B" w14:textId="7B081A60" w:rsidR="0057305C" w:rsidRPr="00CC038F" w:rsidRDefault="0057305C" w:rsidP="00CC038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CC038F">
              <w:rPr>
                <w:rFonts w:ascii="Times New Roman" w:hAnsi="Times New Roman" w:cs="Times New Roman"/>
              </w:rPr>
              <w:t>У.1-У.6</w:t>
            </w:r>
            <w:bookmarkEnd w:id="16"/>
            <w:r w:rsidR="00256C50">
              <w:rPr>
                <w:rFonts w:ascii="Times New Roman" w:hAnsi="Times New Roman" w:cs="Times New Roman"/>
              </w:rPr>
              <w:t>, ЛР4, ЛР7, ЛР10, ЛР13-16</w:t>
            </w:r>
          </w:p>
        </w:tc>
      </w:tr>
      <w:tr w:rsidR="0057305C" w:rsidRPr="00AD5B25" w14:paraId="65CE9E8E" w14:textId="77777777" w:rsidTr="0057305C">
        <w:trPr>
          <w:trHeight w:val="1228"/>
          <w:jc w:val="center"/>
        </w:trPr>
        <w:tc>
          <w:tcPr>
            <w:tcW w:w="1493" w:type="dxa"/>
            <w:vMerge/>
          </w:tcPr>
          <w:p w14:paraId="329B819E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2C8570E" w14:textId="77777777" w:rsidR="0057305C" w:rsidRPr="006349C3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960F14">
              <w:rPr>
                <w:rFonts w:ascii="Times New Roman" w:hAnsi="Times New Roman" w:cs="Times New Roman"/>
                <w:b/>
                <w:bCs/>
                <w:iCs/>
                <w:szCs w:val="18"/>
              </w:rPr>
              <w:t>1.</w:t>
            </w:r>
            <w:r w:rsidRPr="00DA559A">
              <w:rPr>
                <w:rFonts w:ascii="Times New Roman" w:hAnsi="Times New Roman" w:cs="Times New Roman"/>
                <w:b/>
                <w:iCs/>
              </w:rPr>
              <w:t>Понятие компьютерной сети</w:t>
            </w:r>
            <w:r w:rsidRPr="00DA559A">
              <w:rPr>
                <w:rFonts w:ascii="Times New Roman" w:hAnsi="Times New Roman" w:cs="Times New Roman"/>
                <w:iCs/>
              </w:rPr>
              <w:t>. Организация сетей различных типов. Типы сетей: одно ранговые, серверные, гибридные. Архитектура «клиент-сервер». Типы серверов: файловые, печати, приложений, сообщений, баз данных.</w:t>
            </w:r>
          </w:p>
        </w:tc>
        <w:tc>
          <w:tcPr>
            <w:tcW w:w="1152" w:type="dxa"/>
            <w:vAlign w:val="center"/>
          </w:tcPr>
          <w:p w14:paraId="2AC06098" w14:textId="77777777" w:rsidR="0057305C" w:rsidRPr="00CC038F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1467D03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836B51A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C4B60AF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42A58E0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44626E3" w14:textId="77777777" w:rsidR="0057305C" w:rsidRPr="006349C3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Pr="00DA559A">
              <w:rPr>
                <w:rFonts w:ascii="Times New Roman" w:hAnsi="Times New Roman" w:cs="Times New Roman"/>
                <w:b/>
              </w:rPr>
              <w:t>Базовые сетевые топологии и комбинированные топологические решения.</w:t>
            </w:r>
            <w:r w:rsidRPr="00DA559A">
              <w:rPr>
                <w:rFonts w:ascii="Times New Roman" w:hAnsi="Times New Roman" w:cs="Times New Roman"/>
              </w:rPr>
              <w:t xml:space="preserve"> Достоинства и недостатки базовых сетевых топологий.</w:t>
            </w:r>
          </w:p>
        </w:tc>
        <w:tc>
          <w:tcPr>
            <w:tcW w:w="1152" w:type="dxa"/>
            <w:vAlign w:val="center"/>
          </w:tcPr>
          <w:p w14:paraId="724EC0D5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2489A92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465EC228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5F1A11A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32C8DF7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F325D94" w14:textId="77777777" w:rsidR="0057305C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Методы доступа к среде передачи данных. </w:t>
            </w:r>
            <w:r w:rsidRPr="008801F9">
              <w:rPr>
                <w:rFonts w:ascii="Times New Roman" w:hAnsi="Times New Roman" w:cs="Times New Roman"/>
                <w:bCs/>
              </w:rPr>
              <w:t xml:space="preserve">Классификация методов доступа. Методы доступа 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CSMA</w:t>
            </w:r>
            <w:r w:rsidRPr="008801F9">
              <w:rPr>
                <w:rFonts w:ascii="Times New Roman" w:hAnsi="Times New Roman" w:cs="Times New Roman"/>
                <w:bCs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CD</w:t>
            </w:r>
            <w:r w:rsidRPr="008801F9">
              <w:rPr>
                <w:rFonts w:ascii="Times New Roman" w:hAnsi="Times New Roman" w:cs="Times New Roman"/>
                <w:bCs/>
              </w:rPr>
              <w:t xml:space="preserve">, 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CSM</w:t>
            </w:r>
            <w:r w:rsidRPr="008801F9">
              <w:rPr>
                <w:rFonts w:ascii="Times New Roman" w:hAnsi="Times New Roman" w:cs="Times New Roman"/>
                <w:bCs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lang w:val="en-US"/>
              </w:rPr>
              <w:t>CA</w:t>
            </w:r>
            <w:r w:rsidRPr="008801F9">
              <w:rPr>
                <w:rFonts w:ascii="Times New Roman" w:hAnsi="Times New Roman" w:cs="Times New Roman"/>
                <w:bCs/>
              </w:rPr>
              <w:t>. Маркерные методы доступа.</w:t>
            </w:r>
          </w:p>
        </w:tc>
        <w:tc>
          <w:tcPr>
            <w:tcW w:w="1152" w:type="dxa"/>
            <w:vAlign w:val="center"/>
          </w:tcPr>
          <w:p w14:paraId="2A3CE630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D5776BB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F72E616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D3C51A3" w14:textId="77777777" w:rsidTr="0057305C">
        <w:trPr>
          <w:trHeight w:val="214"/>
          <w:jc w:val="center"/>
        </w:trPr>
        <w:tc>
          <w:tcPr>
            <w:tcW w:w="1493" w:type="dxa"/>
            <w:vMerge/>
          </w:tcPr>
          <w:p w14:paraId="71BE2461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26869773" w14:textId="77777777" w:rsidR="0057305C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4.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>Сетевые модели</w:t>
            </w:r>
            <w:r w:rsidRPr="008801F9">
              <w:rPr>
                <w:rFonts w:ascii="Times New Roman" w:hAnsi="Times New Roman" w:cs="Times New Roman"/>
                <w:bCs/>
              </w:rPr>
              <w:t xml:space="preserve">. 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Понятие сетевой модели.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Модель OSI.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801F9">
              <w:rPr>
                <w:rFonts w:ascii="Times New Roman" w:hAnsi="Times New Roman" w:cs="Times New Roman"/>
                <w:color w:val="000000"/>
              </w:rPr>
              <w:t>Уровни модели. Взаимодействие уровней. Интерфейс. Функции уровней модели OS</w:t>
            </w:r>
            <w:r w:rsidRPr="008801F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Модель TCP/IP.</w:t>
            </w:r>
          </w:p>
        </w:tc>
        <w:tc>
          <w:tcPr>
            <w:tcW w:w="1152" w:type="dxa"/>
            <w:vAlign w:val="center"/>
          </w:tcPr>
          <w:p w14:paraId="146CD426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2E136037" w14:textId="77777777" w:rsidR="0057305C" w:rsidRPr="0057305C" w:rsidRDefault="00D54CD0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85EF07A" w14:textId="77777777" w:rsidR="0057305C" w:rsidRPr="00AD5B25" w:rsidRDefault="0057305C" w:rsidP="00C5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C132778" w14:textId="77777777" w:rsidTr="0057305C">
        <w:trPr>
          <w:trHeight w:val="560"/>
          <w:jc w:val="center"/>
        </w:trPr>
        <w:tc>
          <w:tcPr>
            <w:tcW w:w="1493" w:type="dxa"/>
            <w:vMerge/>
          </w:tcPr>
          <w:p w14:paraId="7E14A17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78836ED4" w14:textId="77777777" w:rsidR="0057305C" w:rsidRPr="006349C3" w:rsidRDefault="0057305C" w:rsidP="004707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52" w:type="dxa"/>
            <w:vAlign w:val="center"/>
          </w:tcPr>
          <w:p w14:paraId="653FAD21" w14:textId="77777777" w:rsidR="0057305C" w:rsidRPr="00A955B8" w:rsidRDefault="0057305C" w:rsidP="00960F14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955B8"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56E1BD67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2D2C004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5C0BB71" w14:textId="77777777" w:rsidTr="0057305C">
        <w:trPr>
          <w:trHeight w:val="129"/>
          <w:jc w:val="center"/>
        </w:trPr>
        <w:tc>
          <w:tcPr>
            <w:tcW w:w="1493" w:type="dxa"/>
            <w:vMerge/>
          </w:tcPr>
          <w:p w14:paraId="55DDD63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3A711CCF" w14:textId="77777777" w:rsidR="0057305C" w:rsidRPr="009F092B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bookmarkStart w:id="17" w:name="_Hlk53191098"/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</w:t>
            </w:r>
            <w:r w:rsidRPr="00DA559A">
              <w:rPr>
                <w:rFonts w:ascii="Times New Roman" w:hAnsi="Times New Roman" w:cs="Times New Roman"/>
                <w:b/>
                <w:bCs/>
              </w:rPr>
              <w:t>№1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DA559A">
              <w:rPr>
                <w:rFonts w:ascii="Times New Roman" w:hAnsi="Times New Roman" w:cs="Times New Roman"/>
                <w:bCs/>
                <w:iCs/>
              </w:rPr>
              <w:t>Программное обеспечение для моделирования компьютерных сетей. Создание проекта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  <w:bookmarkEnd w:id="17"/>
          </w:p>
        </w:tc>
        <w:tc>
          <w:tcPr>
            <w:tcW w:w="1152" w:type="dxa"/>
            <w:vAlign w:val="center"/>
          </w:tcPr>
          <w:p w14:paraId="206AF696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282939C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665AD94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51C5EAF9" w14:textId="77777777" w:rsidTr="0057305C">
        <w:trPr>
          <w:trHeight w:val="129"/>
          <w:jc w:val="center"/>
        </w:trPr>
        <w:tc>
          <w:tcPr>
            <w:tcW w:w="1493" w:type="dxa"/>
            <w:vMerge/>
          </w:tcPr>
          <w:p w14:paraId="6DE3AC2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  <w:vAlign w:val="center"/>
          </w:tcPr>
          <w:p w14:paraId="524F2BCE" w14:textId="77777777" w:rsidR="0057305C" w:rsidRPr="00DA559A" w:rsidRDefault="0057305C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8" w:name="_Hlk53191107"/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>рактическое занятие</w:t>
            </w:r>
            <w:r w:rsidRPr="00960F14">
              <w:rPr>
                <w:rFonts w:ascii="Times New Roman" w:hAnsi="Times New Roman" w:cs="Times New Roman"/>
                <w:b/>
                <w:bCs/>
              </w:rPr>
              <w:t xml:space="preserve"> №2. </w:t>
            </w:r>
            <w:r w:rsidRPr="00960F14">
              <w:rPr>
                <w:rFonts w:ascii="Times New Roman" w:hAnsi="Times New Roman" w:cs="Times New Roman"/>
                <w:bCs/>
              </w:rPr>
              <w:t>Построение одноранговой сети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18"/>
          </w:p>
        </w:tc>
        <w:tc>
          <w:tcPr>
            <w:tcW w:w="1152" w:type="dxa"/>
            <w:vAlign w:val="center"/>
          </w:tcPr>
          <w:p w14:paraId="42505221" w14:textId="77777777" w:rsidR="0057305C" w:rsidRPr="00CC038F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1E6BA318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25C80C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5AEC05B" w14:textId="77777777" w:rsidTr="0057305C">
        <w:trPr>
          <w:trHeight w:val="1012"/>
          <w:jc w:val="center"/>
        </w:trPr>
        <w:tc>
          <w:tcPr>
            <w:tcW w:w="1493" w:type="dxa"/>
            <w:vMerge/>
          </w:tcPr>
          <w:p w14:paraId="30D43CA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926D516" w14:textId="77777777" w:rsidR="0057305C" w:rsidRDefault="0057305C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1C99CB6" w14:textId="77777777" w:rsidR="0057305C" w:rsidRPr="00960F14" w:rsidRDefault="0057305C" w:rsidP="00960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учебной литературой (учебник, конспект, дополнительная литература)</w:t>
            </w:r>
          </w:p>
          <w:p w14:paraId="6E8DC549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4FD6732F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710DC10A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7B39D36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00A2EEC6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5E99FAB6" w14:textId="77777777" w:rsidTr="0057305C">
        <w:trPr>
          <w:trHeight w:val="236"/>
          <w:jc w:val="center"/>
        </w:trPr>
        <w:tc>
          <w:tcPr>
            <w:tcW w:w="1493" w:type="dxa"/>
            <w:vMerge w:val="restart"/>
            <w:tcBorders>
              <w:bottom w:val="single" w:sz="4" w:space="0" w:color="auto"/>
            </w:tcBorders>
          </w:tcPr>
          <w:p w14:paraId="1C160CC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Аппаратные компоненты компьютерных сетей</w:t>
            </w: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14F5B3C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FDABCC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84229">
              <w:rPr>
                <w:rFonts w:ascii="Times New Roman" w:hAnsi="Times New Roman" w:cs="Times New Roman"/>
                <w:b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EB4878B" w14:textId="77777777" w:rsidR="0057305C" w:rsidRP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3EC093D5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F43AA3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7A8915" w14:textId="77777777" w:rsidR="0057305C" w:rsidRDefault="0057305C" w:rsidP="00A84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7E9CCDC" w14:textId="2940E370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9" w:name="_Hlk53184189"/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  <w:r w:rsidRPr="008801F9">
              <w:rPr>
                <w:rFonts w:ascii="Times New Roman" w:hAnsi="Times New Roman" w:cs="Times New Roman"/>
              </w:rPr>
              <w:t xml:space="preserve"> </w:t>
            </w:r>
          </w:p>
          <w:p w14:paraId="1F64F2C9" w14:textId="77777777" w:rsidR="0057305C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EC2BAD8" w14:textId="77777777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0F86E8A8" w14:textId="77777777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459835FE" w14:textId="77777777" w:rsidR="0057305C" w:rsidRDefault="0057305C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7B5C3D9E" w14:textId="77777777" w:rsidR="0057305C" w:rsidRPr="00CC038F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З.1-З.7</w:t>
            </w:r>
          </w:p>
          <w:p w14:paraId="1CB4C944" w14:textId="019FD70F" w:rsidR="0057305C" w:rsidRPr="00AD5B25" w:rsidRDefault="0057305C" w:rsidP="00CC0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C038F">
              <w:rPr>
                <w:rFonts w:ascii="Times New Roman" w:hAnsi="Times New Roman" w:cs="Times New Roman"/>
              </w:rPr>
              <w:t>У.1-У.6</w:t>
            </w:r>
            <w:bookmarkEnd w:id="19"/>
            <w:r w:rsidR="00256C50">
              <w:rPr>
                <w:rFonts w:ascii="Times New Roman" w:hAnsi="Times New Roman" w:cs="Times New Roman"/>
              </w:rPr>
              <w:t>, ЛР4, ЛР7, ЛР10, ЛР13-16</w:t>
            </w:r>
          </w:p>
        </w:tc>
      </w:tr>
      <w:tr w:rsidR="0057305C" w:rsidRPr="00AD5B25" w14:paraId="442DD1E1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433FD1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9826267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5.</w:t>
            </w:r>
            <w:r w:rsidRPr="008801F9">
              <w:rPr>
                <w:rFonts w:ascii="Times New Roman" w:hAnsi="Times New Roman" w:cs="Times New Roman"/>
                <w:b/>
                <w:bCs/>
              </w:rPr>
              <w:t xml:space="preserve"> Физические среды передачи данных</w:t>
            </w:r>
            <w:r w:rsidRPr="008801F9">
              <w:rPr>
                <w:rFonts w:ascii="Times New Roman" w:hAnsi="Times New Roman" w:cs="Times New Roman"/>
                <w:bCs/>
              </w:rPr>
              <w:t>. Типы кабелей и их характеристики. Сравнения кабелей. Типы сетей, линий и каналов связи. Соединители, коннекторы для различных типов кабелей. Инструменты для монтажа и тестирования кабельных систем. Беспроводные среды передачи данных.</w:t>
            </w:r>
          </w:p>
        </w:tc>
        <w:tc>
          <w:tcPr>
            <w:tcW w:w="1152" w:type="dxa"/>
            <w:vAlign w:val="center"/>
          </w:tcPr>
          <w:p w14:paraId="4A0608F2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4920B98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1D3C4B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E223F2F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2CD9903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17D470C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Pr="008801F9">
              <w:rPr>
                <w:rFonts w:ascii="Times New Roman" w:hAnsi="Times New Roman" w:cs="Times New Roman"/>
                <w:b/>
              </w:rPr>
              <w:t>Коммуникационное оборудование сетей.</w:t>
            </w:r>
            <w:r w:rsidRPr="008801F9">
              <w:rPr>
                <w:rFonts w:ascii="Times New Roman" w:hAnsi="Times New Roman" w:cs="Times New Roman"/>
              </w:rPr>
              <w:t xml:space="preserve"> Сетевые адаптеры. Функции и характеристики сетевых адаптеров. Классификация сетевых адаптеров. Драйверы сетевых адаптеров. Установка и конфигурирование сетевого адаптера.</w:t>
            </w:r>
          </w:p>
        </w:tc>
        <w:tc>
          <w:tcPr>
            <w:tcW w:w="1152" w:type="dxa"/>
            <w:vAlign w:val="center"/>
          </w:tcPr>
          <w:p w14:paraId="2E1B6762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C59F423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1F7E53D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B2810D0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2DEC8B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7C7CC4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 w:rsidRPr="008801F9">
              <w:rPr>
                <w:rFonts w:ascii="Times New Roman" w:hAnsi="Times New Roman" w:cs="Times New Roman"/>
                <w:b/>
              </w:rPr>
              <w:t>Коммуникационное оборудование сетей.</w:t>
            </w:r>
            <w:r w:rsidRPr="008801F9">
              <w:rPr>
                <w:rFonts w:ascii="Times New Roman" w:hAnsi="Times New Roman" w:cs="Times New Roman"/>
              </w:rPr>
              <w:t xml:space="preserve"> Концентраторы, мосты, коммутирующие мосты, маршрутизаторы, шлюзы, их назначение, основные функции и параметры.</w:t>
            </w:r>
          </w:p>
        </w:tc>
        <w:tc>
          <w:tcPr>
            <w:tcW w:w="1152" w:type="dxa"/>
            <w:vAlign w:val="center"/>
          </w:tcPr>
          <w:p w14:paraId="76F3D278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2DE4547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41455B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3499158" w14:textId="77777777" w:rsidTr="0057305C">
        <w:trPr>
          <w:trHeight w:val="261"/>
          <w:jc w:val="center"/>
        </w:trPr>
        <w:tc>
          <w:tcPr>
            <w:tcW w:w="1493" w:type="dxa"/>
            <w:vMerge/>
          </w:tcPr>
          <w:p w14:paraId="0B19DE2C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A6CF2F5" w14:textId="77777777" w:rsidR="0057305C" w:rsidRDefault="0057305C" w:rsidP="00A8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</w:tcPr>
          <w:p w14:paraId="40B18AF4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1559" w:type="dxa"/>
            <w:vAlign w:val="center"/>
          </w:tcPr>
          <w:p w14:paraId="762C867B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253026B4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EC7E68A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859C185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53191120"/>
          </w:p>
        </w:tc>
        <w:tc>
          <w:tcPr>
            <w:tcW w:w="5717" w:type="dxa"/>
          </w:tcPr>
          <w:p w14:paraId="2662026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№3. </w:t>
            </w:r>
            <w:r w:rsidRPr="008801F9">
              <w:rPr>
                <w:rFonts w:ascii="Times New Roman" w:hAnsi="Times New Roman" w:cs="Times New Roman"/>
              </w:rPr>
              <w:t xml:space="preserve">Монтаж кабельных сред технологий </w:t>
            </w:r>
            <w:r w:rsidRPr="008801F9">
              <w:rPr>
                <w:rFonts w:ascii="Times New Roman" w:hAnsi="Times New Roman" w:cs="Times New Roman"/>
                <w:lang w:val="en-US"/>
              </w:rPr>
              <w:t>Ethernet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2" w:type="dxa"/>
            <w:vAlign w:val="center"/>
          </w:tcPr>
          <w:p w14:paraId="19020ED8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F003281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459E8E5A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37B1402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5E41FCB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BA45257" w14:textId="77777777" w:rsidR="0057305C" w:rsidRPr="00DA559A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№4. </w:t>
            </w:r>
            <w:r w:rsidRPr="00B4235A">
              <w:rPr>
                <w:rFonts w:ascii="Times New Roman" w:hAnsi="Times New Roman" w:cs="Times New Roman"/>
              </w:rPr>
              <w:t>Построение многоуровневого сетевого проекта с использованием мостов.</w:t>
            </w:r>
          </w:p>
        </w:tc>
        <w:tc>
          <w:tcPr>
            <w:tcW w:w="1152" w:type="dxa"/>
            <w:vAlign w:val="center"/>
          </w:tcPr>
          <w:p w14:paraId="09F791CD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9A10FCE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2E843BA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83393E1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3BB579B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51CCF10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A559A"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рактическое занятие №5. </w:t>
            </w:r>
            <w:r w:rsidRPr="00B4235A">
              <w:rPr>
                <w:rFonts w:ascii="Times New Roman" w:hAnsi="Times New Roman" w:cs="Times New Roman"/>
              </w:rPr>
              <w:t>Командная строка управления устройствами CLI. Виртуальные локальные сети VLAN.</w:t>
            </w:r>
          </w:p>
        </w:tc>
        <w:tc>
          <w:tcPr>
            <w:tcW w:w="1152" w:type="dxa"/>
            <w:vAlign w:val="center"/>
          </w:tcPr>
          <w:p w14:paraId="6D409F75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3323513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82B178F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20"/>
      <w:tr w:rsidR="0057305C" w:rsidRPr="00AD5B25" w14:paraId="3E784F03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DBCEAC9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3882F3C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A88E159" w14:textId="77777777" w:rsidR="0057305C" w:rsidRPr="00A84229" w:rsidRDefault="0057305C" w:rsidP="00A84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учебной литературой (учебник, конспект, дополнительная литература)</w:t>
            </w:r>
          </w:p>
          <w:p w14:paraId="6039D0EC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2510D36A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118B4FA5" w14:textId="77777777" w:rsidR="0057305C" w:rsidRPr="00A84229" w:rsidRDefault="0057305C" w:rsidP="00AD5B25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A84229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287B2105" w14:textId="77777777" w:rsidR="0057305C" w:rsidRP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16AE7983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A7A9214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287BF750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76D7">
              <w:rPr>
                <w:rFonts w:ascii="Times New Roman" w:hAnsi="Times New Roman" w:cs="Times New Roman"/>
                <w:b/>
                <w:bCs/>
              </w:rPr>
              <w:t>Тема 3. Передача данных по сети.</w:t>
            </w:r>
          </w:p>
          <w:p w14:paraId="36CB8E02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A13A351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1E6D23EF" w14:textId="77777777" w:rsidR="0057305C" w:rsidRDefault="0057305C" w:rsidP="00AD5B2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59" w:type="dxa"/>
            <w:vAlign w:val="center"/>
          </w:tcPr>
          <w:p w14:paraId="5C084291" w14:textId="77777777" w:rsidR="0057305C" w:rsidRP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43EE9E1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43414B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0BEFC6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FA4E5A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9CC136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6AD31C0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D5A5343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D391A3D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2B07B63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77A6E18" w14:textId="77777777" w:rsidR="0057305C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DE3C1F" w14:textId="00832762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1" w:name="_Hlk53183857"/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</w:p>
          <w:p w14:paraId="2EB57450" w14:textId="77777777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023BEF11" w14:textId="77777777" w:rsidR="0057305C" w:rsidRPr="008801F9" w:rsidRDefault="0057305C" w:rsidP="001776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6.1, ПК 6.5, </w:t>
            </w:r>
          </w:p>
          <w:p w14:paraId="504F1606" w14:textId="77777777" w:rsidR="0057305C" w:rsidRDefault="0057305C" w:rsidP="00A63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050CBC87" w14:textId="77777777" w:rsidR="0057305C" w:rsidRPr="00CC038F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З.1-З.7</w:t>
            </w:r>
          </w:p>
          <w:p w14:paraId="54A93114" w14:textId="55770999" w:rsidR="0057305C" w:rsidRPr="008801F9" w:rsidRDefault="0057305C" w:rsidP="00CC0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У.1-У.6</w:t>
            </w:r>
            <w:r w:rsidR="00256C50">
              <w:rPr>
                <w:rFonts w:ascii="Times New Roman" w:hAnsi="Times New Roman" w:cs="Times New Roman"/>
              </w:rPr>
              <w:t>, ЛР4, ЛР7, ЛР10, ЛР13-16</w:t>
            </w:r>
          </w:p>
          <w:bookmarkEnd w:id="21"/>
          <w:p w14:paraId="79CCA248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3C2F273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B42CEBA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D0177A9" w14:textId="77777777" w:rsidR="0057305C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8. </w:t>
            </w:r>
            <w:r w:rsidRPr="008801F9">
              <w:rPr>
                <w:rFonts w:ascii="Times New Roman" w:hAnsi="Times New Roman" w:cs="Times New Roman"/>
                <w:b/>
                <w:bCs/>
              </w:rPr>
              <w:t>Теоретические основы передачи данных.</w:t>
            </w:r>
            <w:r w:rsidRPr="008801F9">
              <w:rPr>
                <w:rFonts w:ascii="Times New Roman" w:hAnsi="Times New Roman" w:cs="Times New Roman"/>
                <w:bCs/>
              </w:rPr>
              <w:t xml:space="preserve"> Понятие сигнала, данных. Методы кодирования данных при передаче. Модуляция сигналов. Методы оцифровки. </w:t>
            </w:r>
            <w:r w:rsidRPr="008801F9">
              <w:rPr>
                <w:rFonts w:ascii="Times New Roman" w:hAnsi="Times New Roman" w:cs="Times New Roman"/>
                <w:color w:val="000000"/>
              </w:rPr>
              <w:t>Понятие коммутации. Коммутация каналов, пакетов, сообщений. Понятие пакета.</w:t>
            </w:r>
          </w:p>
        </w:tc>
        <w:tc>
          <w:tcPr>
            <w:tcW w:w="1152" w:type="dxa"/>
            <w:vAlign w:val="center"/>
          </w:tcPr>
          <w:p w14:paraId="5C5849D0" w14:textId="77777777" w:rsidR="0057305C" w:rsidRPr="00CC038F" w:rsidRDefault="0057305C" w:rsidP="00AD5B25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2148BFA" w14:textId="77777777" w:rsidR="0057305C" w:rsidRPr="0057305C" w:rsidRDefault="00D54CD0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294AC060" w14:textId="77777777" w:rsidR="0057305C" w:rsidRPr="00AD5B25" w:rsidRDefault="0057305C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82A90F4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8DBFBDE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0A5A688A" w14:textId="77777777" w:rsidR="0057305C" w:rsidRPr="00AD5B25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9. </w:t>
            </w:r>
            <w:r w:rsidRPr="008801F9">
              <w:rPr>
                <w:rFonts w:ascii="Times New Roman" w:hAnsi="Times New Roman" w:cs="Times New Roman"/>
                <w:b/>
                <w:color w:val="000000"/>
              </w:rPr>
              <w:t xml:space="preserve">Протоколы и стеки протоколов.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 xml:space="preserve">Структура стеков OSI, </w:t>
            </w:r>
            <w:r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IPX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/</w:t>
            </w:r>
            <w:r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SPX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, NetBios/SMB.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Стек протоколов TCP/IP.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 Его состав и назначение каждого протокола. Распределение протоколов по назначению в модели OSI.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Сетевые и транспортные протоколы</w:t>
            </w:r>
            <w:r w:rsidRPr="008801F9">
              <w:rPr>
                <w:rFonts w:ascii="Times New Roman" w:hAnsi="Times New Roman" w:cs="Times New Roman"/>
                <w:color w:val="000000"/>
              </w:rPr>
              <w:t>. Протоколы прикладного уровня FTP, HTTP, Telnet, SMTP, POP3.</w:t>
            </w:r>
          </w:p>
        </w:tc>
        <w:tc>
          <w:tcPr>
            <w:tcW w:w="1152" w:type="dxa"/>
            <w:vAlign w:val="center"/>
          </w:tcPr>
          <w:p w14:paraId="49693765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47EFF8C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71E803D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621A73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4407D6F4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BCE2135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10. </w:t>
            </w:r>
            <w:r w:rsidRPr="008801F9">
              <w:rPr>
                <w:rFonts w:ascii="Times New Roman" w:hAnsi="Times New Roman" w:cs="Times New Roman"/>
                <w:b/>
                <w:color w:val="000000"/>
              </w:rPr>
              <w:t xml:space="preserve">Типы адресов стека TCP/IP. </w:t>
            </w:r>
            <w:r w:rsidRPr="008801F9">
              <w:rPr>
                <w:rFonts w:ascii="Times New Roman" w:hAnsi="Times New Roman" w:cs="Times New Roman"/>
                <w:color w:val="000000"/>
              </w:rPr>
              <w:t>Типы адресов стека TCP/IP. Локальные адреса. Сетевые IP-адреса. Доменные имена. Формат и классы IP-адресов. Подсети и маски подсетей. Назначение адресов автономной сети. Централизованное распределение адресов. Отображение IP-адресов на локальные адреса. Система DNS.</w:t>
            </w:r>
          </w:p>
        </w:tc>
        <w:tc>
          <w:tcPr>
            <w:tcW w:w="1152" w:type="dxa"/>
            <w:vAlign w:val="center"/>
          </w:tcPr>
          <w:p w14:paraId="2DDCF4E7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10AC0522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24D9A35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88ED2A4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3418B928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383F4A5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  <w:vAlign w:val="center"/>
          </w:tcPr>
          <w:p w14:paraId="684D31DC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747EAF8B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3B21538B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DE197F5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6A339A91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2" w:name="_Hlk53191147"/>
          </w:p>
        </w:tc>
        <w:tc>
          <w:tcPr>
            <w:tcW w:w="5717" w:type="dxa"/>
          </w:tcPr>
          <w:p w14:paraId="58BDA755" w14:textId="77777777" w:rsidR="0057305C" w:rsidRPr="00BA517D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Практическое занятие №6.</w:t>
            </w:r>
            <w:r w:rsidRPr="00BA517D">
              <w:rPr>
                <w:rFonts w:ascii="Times New Roman" w:hAnsi="Times New Roman" w:cs="Times New Roman"/>
                <w:color w:val="000000"/>
              </w:rPr>
              <w:t xml:space="preserve"> Работа с диагностическими утилитами </w:t>
            </w:r>
            <w:r w:rsidRPr="00BA517D">
              <w:rPr>
                <w:rFonts w:ascii="Times New Roman" w:hAnsi="Times New Roman" w:cs="Times New Roman"/>
              </w:rPr>
              <w:t>протокола ТСР/IР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2" w:type="dxa"/>
            <w:vAlign w:val="center"/>
          </w:tcPr>
          <w:p w14:paraId="7EC94EFA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BE7CAA1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56553510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2EA2025A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28F501E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7F017EFD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№7. </w:t>
            </w:r>
            <w:r w:rsidRPr="008801F9">
              <w:rPr>
                <w:rFonts w:ascii="Times New Roman" w:hAnsi="Times New Roman" w:cs="Times New Roman"/>
              </w:rPr>
              <w:t>Преобразование форматов IP-адресов.</w:t>
            </w:r>
            <w:r w:rsidRPr="008801F9">
              <w:rPr>
                <w:rFonts w:ascii="Times New Roman" w:hAnsi="Times New Roman" w:cs="Times New Roman"/>
                <w:bCs/>
              </w:rPr>
              <w:t xml:space="preserve"> Расчет IP-адреса и маски подсети</w:t>
            </w:r>
            <w:r w:rsidRPr="004911F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52" w:type="dxa"/>
            <w:vAlign w:val="center"/>
          </w:tcPr>
          <w:p w14:paraId="7771A5EB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C038F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DF72BDE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6E5ADB75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22"/>
      <w:tr w:rsidR="0057305C" w:rsidRPr="00AD5B25" w14:paraId="73A5554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18411170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346A7E4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Самостоятельная работа обучающихся</w:t>
            </w:r>
          </w:p>
          <w:p w14:paraId="18A3A422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 (учебник, конспект, дополнительная литература)</w:t>
            </w:r>
          </w:p>
          <w:p w14:paraId="58DC58B5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  <w:p w14:paraId="184405FA" w14:textId="77777777" w:rsidR="0057305C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52" w:type="dxa"/>
          </w:tcPr>
          <w:p w14:paraId="04A602B8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6FC2F77A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59CEAB9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0FE58829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0FA579EB" w14:textId="77777777" w:rsidTr="0057305C">
        <w:trPr>
          <w:trHeight w:val="73"/>
          <w:jc w:val="center"/>
        </w:trPr>
        <w:tc>
          <w:tcPr>
            <w:tcW w:w="1493" w:type="dxa"/>
            <w:vMerge w:val="restart"/>
          </w:tcPr>
          <w:p w14:paraId="28C54A1A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1F9">
              <w:rPr>
                <w:rFonts w:ascii="Times New Roman" w:hAnsi="Times New Roman" w:cs="Times New Roman"/>
                <w:b/>
                <w:bCs/>
              </w:rPr>
              <w:t>Тема 4.</w:t>
            </w:r>
          </w:p>
          <w:p w14:paraId="33B8A209" w14:textId="77777777" w:rsidR="0057305C" w:rsidRPr="001776D7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1F9">
              <w:rPr>
                <w:rFonts w:ascii="Times New Roman" w:hAnsi="Times New Roman" w:cs="Times New Roman"/>
                <w:b/>
                <w:bCs/>
              </w:rPr>
              <w:t>Сетевые архитектуры</w:t>
            </w:r>
          </w:p>
        </w:tc>
        <w:tc>
          <w:tcPr>
            <w:tcW w:w="5717" w:type="dxa"/>
          </w:tcPr>
          <w:p w14:paraId="4D2CFDE6" w14:textId="77777777" w:rsid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52" w:type="dxa"/>
          </w:tcPr>
          <w:p w14:paraId="52153719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  <w:tc>
          <w:tcPr>
            <w:tcW w:w="1559" w:type="dxa"/>
            <w:vAlign w:val="center"/>
          </w:tcPr>
          <w:p w14:paraId="12EF8C0F" w14:textId="77777777" w:rsidR="0057305C" w:rsidRP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</w:tcPr>
          <w:p w14:paraId="0ADCC3FD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2577EA6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A299EC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5F7B0A0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A3FC551" w14:textId="77777777" w:rsidR="0057305C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81758B" w14:textId="0B1E119F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  <w:r w:rsidR="00256C50">
              <w:rPr>
                <w:rFonts w:ascii="Times New Roman" w:hAnsi="Times New Roman" w:cs="Times New Roman"/>
              </w:rPr>
              <w:t>,</w:t>
            </w:r>
          </w:p>
          <w:p w14:paraId="5087030D" w14:textId="77777777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668CF458" w14:textId="77777777" w:rsidR="0057305C" w:rsidRPr="008801F9" w:rsidRDefault="0057305C" w:rsidP="009F2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4886C004" w14:textId="77777777" w:rsidR="0057305C" w:rsidRDefault="0057305C" w:rsidP="00A63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74813071" w14:textId="77777777" w:rsidR="0057305C" w:rsidRPr="00CC038F" w:rsidRDefault="0057305C" w:rsidP="00AB55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З.1-З.7</w:t>
            </w:r>
          </w:p>
          <w:p w14:paraId="1B2C5AD6" w14:textId="7FDAF656" w:rsidR="0057305C" w:rsidRPr="00AD5B25" w:rsidRDefault="0057305C" w:rsidP="00AB55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C038F">
              <w:rPr>
                <w:rFonts w:ascii="Times New Roman" w:hAnsi="Times New Roman" w:cs="Times New Roman"/>
              </w:rPr>
              <w:lastRenderedPageBreak/>
              <w:t>У.1-У.6</w:t>
            </w:r>
            <w:r w:rsidR="00256C50">
              <w:rPr>
                <w:rFonts w:ascii="Times New Roman" w:hAnsi="Times New Roman" w:cs="Times New Roman"/>
              </w:rPr>
              <w:t>, ЛР4, ЛР7, ЛР10, ЛР13-16</w:t>
            </w:r>
          </w:p>
        </w:tc>
      </w:tr>
      <w:tr w:rsidR="0057305C" w:rsidRPr="00AD5B25" w14:paraId="54818E3B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5A42EC5C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547263E8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11. </w:t>
            </w: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Технологии локальных компьютерных сетей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 xml:space="preserve">. Технология Ethernet. Технологии TokenRing и </w:t>
            </w:r>
            <w:r w:rsidRPr="008801F9">
              <w:rPr>
                <w:rFonts w:ascii="Times New Roman" w:hAnsi="Times New Roman" w:cs="Times New Roman"/>
                <w:bCs/>
                <w:color w:val="000000"/>
                <w:lang w:val="en-US"/>
              </w:rPr>
              <w:t>FDDI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. Технологии беспроводных локальных сетей.</w:t>
            </w:r>
          </w:p>
        </w:tc>
        <w:tc>
          <w:tcPr>
            <w:tcW w:w="1152" w:type="dxa"/>
          </w:tcPr>
          <w:p w14:paraId="436F96FE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B0074B4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C038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B89DC7B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02DC324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A41D8FC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93A4F5F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1D03A324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12. </w:t>
            </w: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Технологии глобальных сетей.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8801F9">
              <w:rPr>
                <w:rFonts w:ascii="Times New Roman" w:hAnsi="Times New Roman" w:cs="Times New Roman"/>
                <w:color w:val="000000"/>
              </w:rPr>
              <w:t xml:space="preserve">Принципы построения глобальных сетей. </w:t>
            </w:r>
            <w:r w:rsidRPr="008801F9">
              <w:rPr>
                <w:rFonts w:ascii="Times New Roman" w:hAnsi="Times New Roman" w:cs="Times New Roman"/>
                <w:bCs/>
                <w:color w:val="000000"/>
              </w:rPr>
              <w:t>Организация межсетевого взаимодействия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</w:tcPr>
          <w:p w14:paraId="2F965553" w14:textId="77777777" w:rsidR="0057305C" w:rsidRPr="00CC038F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C038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554224D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77B4B2F2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EDC4086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B2E2B1D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538E322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152" w:type="dxa"/>
            <w:vAlign w:val="center"/>
          </w:tcPr>
          <w:p w14:paraId="626E62E5" w14:textId="77777777" w:rsidR="0057305C" w:rsidRPr="001776D7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1776D7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559" w:type="dxa"/>
            <w:vAlign w:val="center"/>
          </w:tcPr>
          <w:p w14:paraId="3FD4D956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63A2928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61D98909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12A43BB6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3" w:name="_Hlk53191171"/>
          </w:p>
        </w:tc>
        <w:tc>
          <w:tcPr>
            <w:tcW w:w="5717" w:type="dxa"/>
          </w:tcPr>
          <w:p w14:paraId="41935F4D" w14:textId="77777777" w:rsidR="0057305C" w:rsidRPr="001776D7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№8. </w:t>
            </w:r>
            <w:r w:rsidRPr="00393C38">
              <w:rPr>
                <w:rFonts w:ascii="Times New Roman" w:hAnsi="Times New Roman" w:cs="Times New Roman"/>
                <w:bCs/>
                <w:color w:val="000000"/>
              </w:rPr>
              <w:t>Создание ЛВС различных топологий и заданного состава оборудования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4DBBF0ED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E1699C7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67" w:type="dxa"/>
            <w:vMerge/>
          </w:tcPr>
          <w:p w14:paraId="04162D6E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770EB81E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716B0152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11EABF0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№9. </w:t>
            </w:r>
            <w:r w:rsidRPr="00393C38">
              <w:rPr>
                <w:rFonts w:ascii="Times New Roman" w:hAnsi="Times New Roman" w:cs="Times New Roman"/>
                <w:bCs/>
                <w:color w:val="000000"/>
              </w:rPr>
              <w:t>Статическая маршрутизация в компьютерных сетях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00B6E77D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3DB5CF6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18A05D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4E10279F" w14:textId="77777777" w:rsidTr="0057305C">
        <w:trPr>
          <w:trHeight w:val="73"/>
          <w:jc w:val="center"/>
        </w:trPr>
        <w:tc>
          <w:tcPr>
            <w:tcW w:w="1493" w:type="dxa"/>
            <w:vMerge/>
          </w:tcPr>
          <w:p w14:paraId="0ABA3B83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2589C9C3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№10. </w:t>
            </w:r>
            <w:r w:rsidRPr="001776D7">
              <w:rPr>
                <w:rFonts w:ascii="Times New Roman" w:hAnsi="Times New Roman" w:cs="Times New Roman"/>
                <w:color w:val="000000"/>
              </w:rPr>
              <w:t>Маршрутизация и организация шлюза.</w:t>
            </w:r>
          </w:p>
        </w:tc>
        <w:tc>
          <w:tcPr>
            <w:tcW w:w="1152" w:type="dxa"/>
            <w:vAlign w:val="center"/>
          </w:tcPr>
          <w:p w14:paraId="320E0805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F567AE9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13B62758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B9A2526" w14:textId="77777777" w:rsidTr="0057305C">
        <w:trPr>
          <w:trHeight w:val="249"/>
          <w:jc w:val="center"/>
        </w:trPr>
        <w:tc>
          <w:tcPr>
            <w:tcW w:w="1493" w:type="dxa"/>
            <w:vMerge/>
          </w:tcPr>
          <w:p w14:paraId="5CCCD1A2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389309A5" w14:textId="77777777" w:rsidR="0057305C" w:rsidRDefault="0057305C" w:rsidP="001776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№11. </w:t>
            </w:r>
            <w:r w:rsidRPr="00465DE7">
              <w:rPr>
                <w:rFonts w:ascii="Times New Roman" w:hAnsi="Times New Roman" w:cs="Times New Roman"/>
                <w:color w:val="000000"/>
              </w:rPr>
              <w:t>Построение корпоративной сети с использованием маршрутизаторов и технологии ATM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52" w:type="dxa"/>
            <w:vAlign w:val="center"/>
          </w:tcPr>
          <w:p w14:paraId="7BE5D7F4" w14:textId="77777777" w:rsidR="0057305C" w:rsidRPr="00AB5503" w:rsidRDefault="0057305C" w:rsidP="001776D7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5503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B9AA3C0" w14:textId="77777777" w:rsidR="0057305C" w:rsidRPr="0057305C" w:rsidRDefault="00D54CD0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67" w:type="dxa"/>
            <w:vMerge/>
          </w:tcPr>
          <w:p w14:paraId="3688DD2F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23"/>
      <w:tr w:rsidR="0057305C" w:rsidRPr="00AD5B25" w14:paraId="4D914755" w14:textId="77777777" w:rsidTr="0057305C">
        <w:trPr>
          <w:trHeight w:val="1164"/>
          <w:jc w:val="center"/>
        </w:trPr>
        <w:tc>
          <w:tcPr>
            <w:tcW w:w="1493" w:type="dxa"/>
            <w:vMerge/>
          </w:tcPr>
          <w:p w14:paraId="238FEAD0" w14:textId="77777777" w:rsidR="0057305C" w:rsidRPr="008801F9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17" w:type="dxa"/>
          </w:tcPr>
          <w:p w14:paraId="632FF664" w14:textId="77777777" w:rsidR="0057305C" w:rsidRPr="009F25B8" w:rsidRDefault="0057305C" w:rsidP="009F2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20C4972" w14:textId="77777777" w:rsidR="0057305C" w:rsidRPr="009F25B8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 (учебник, конспект, дополнительная литература)</w:t>
            </w:r>
          </w:p>
          <w:p w14:paraId="6C6A8290" w14:textId="77777777" w:rsidR="0057305C" w:rsidRPr="009F25B8" w:rsidRDefault="0057305C" w:rsidP="009F25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152" w:type="dxa"/>
          </w:tcPr>
          <w:p w14:paraId="4D1FBA95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5545D219" w14:textId="77777777" w:rsidR="0057305C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299FF77" w14:textId="77777777" w:rsidR="0057305C" w:rsidRPr="009F25B8" w:rsidRDefault="0057305C" w:rsidP="001776D7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F25B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18EA7823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  <w:vMerge/>
          </w:tcPr>
          <w:p w14:paraId="760F8C96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1AEE0AB7" w14:textId="77777777" w:rsidTr="0057305C">
        <w:trPr>
          <w:jc w:val="center"/>
        </w:trPr>
        <w:tc>
          <w:tcPr>
            <w:tcW w:w="7210" w:type="dxa"/>
            <w:gridSpan w:val="2"/>
          </w:tcPr>
          <w:p w14:paraId="596A76FF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дифференцированный зачет</w:t>
            </w:r>
          </w:p>
        </w:tc>
        <w:tc>
          <w:tcPr>
            <w:tcW w:w="1152" w:type="dxa"/>
          </w:tcPr>
          <w:p w14:paraId="6463FCC9" w14:textId="77777777" w:rsidR="0057305C" w:rsidRPr="009F25B8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1559" w:type="dxa"/>
            <w:vAlign w:val="center"/>
          </w:tcPr>
          <w:p w14:paraId="6AE5974A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</w:tcPr>
          <w:p w14:paraId="04E9DDC9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305C" w:rsidRPr="00AD5B25" w14:paraId="3DD42289" w14:textId="77777777" w:rsidTr="0057305C">
        <w:trPr>
          <w:jc w:val="center"/>
        </w:trPr>
        <w:tc>
          <w:tcPr>
            <w:tcW w:w="7210" w:type="dxa"/>
            <w:gridSpan w:val="2"/>
          </w:tcPr>
          <w:p w14:paraId="391DC5C7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52" w:type="dxa"/>
          </w:tcPr>
          <w:p w14:paraId="46393F14" w14:textId="77777777" w:rsidR="0057305C" w:rsidRPr="009F25B8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F25B8">
              <w:rPr>
                <w:rFonts w:ascii="Times New Roman" w:hAnsi="Times New Roman" w:cs="Times New Roman"/>
                <w:b/>
                <w:iCs/>
              </w:rPr>
              <w:t>58</w:t>
            </w:r>
          </w:p>
        </w:tc>
        <w:tc>
          <w:tcPr>
            <w:tcW w:w="1559" w:type="dxa"/>
            <w:vAlign w:val="center"/>
          </w:tcPr>
          <w:p w14:paraId="1D35CFAA" w14:textId="77777777" w:rsidR="0057305C" w:rsidRPr="0057305C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367" w:type="dxa"/>
          </w:tcPr>
          <w:p w14:paraId="346C67BA" w14:textId="77777777" w:rsidR="0057305C" w:rsidRPr="00AD5B25" w:rsidRDefault="0057305C" w:rsidP="00177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E3DC50E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72BD510C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63DB2494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4" w:name="_Toc283296934"/>
      <w:bookmarkStart w:id="25" w:name="_Toc283648317"/>
      <w:bookmarkEnd w:id="13"/>
      <w:bookmarkEnd w:id="14"/>
    </w:p>
    <w:p w14:paraId="69173F45" w14:textId="77777777" w:rsidR="006169AD" w:rsidRDefault="006169AD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3BE31D6C" w14:textId="77777777" w:rsidR="00FF67DF" w:rsidRPr="006169AD" w:rsidRDefault="00FF67DF" w:rsidP="006169AD">
      <w:pPr>
        <w:pStyle w:val="1"/>
        <w:rPr>
          <w:rFonts w:ascii="Times New Roman" w:hAnsi="Times New Roman" w:cs="Times New Roman"/>
          <w:b/>
          <w:caps/>
          <w:sz w:val="32"/>
        </w:rPr>
      </w:pPr>
      <w:r w:rsidRPr="006169AD">
        <w:rPr>
          <w:rFonts w:ascii="Times New Roman" w:hAnsi="Times New Roman" w:cs="Times New Roman"/>
          <w:b/>
          <w:caps/>
          <w:sz w:val="32"/>
        </w:rPr>
        <w:lastRenderedPageBreak/>
        <w:t>3. условия РЕАЛИЗАЦИИ УЧЕБНОЙ дисциплины</w:t>
      </w:r>
    </w:p>
    <w:p w14:paraId="12EC8C88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24"/>
    <w:bookmarkEnd w:id="25"/>
    <w:p w14:paraId="17D7FE26" w14:textId="77777777" w:rsidR="00FF67DF" w:rsidRPr="0052391B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91B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43DA8E2" w14:textId="77777777" w:rsidR="00FF67DF" w:rsidRPr="0037608D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C84BEF7" w14:textId="77777777" w:rsidR="0052391B" w:rsidRDefault="00FF67DF" w:rsidP="005239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391B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bookmarkStart w:id="26" w:name="_Toc283296935"/>
      <w:bookmarkStart w:id="27" w:name="_Toc283648318"/>
      <w:r w:rsidR="0052391B">
        <w:rPr>
          <w:rFonts w:ascii="Times New Roman" w:hAnsi="Times New Roman" w:cs="Times New Roman"/>
          <w:bCs/>
          <w:sz w:val="28"/>
          <w:szCs w:val="28"/>
        </w:rPr>
        <w:t>л</w:t>
      </w:r>
      <w:r w:rsidR="0052391B" w:rsidRPr="0052391B">
        <w:rPr>
          <w:rFonts w:ascii="Times New Roman" w:hAnsi="Times New Roman" w:cs="Times New Roman"/>
          <w:bCs/>
          <w:sz w:val="28"/>
          <w:szCs w:val="28"/>
        </w:rPr>
        <w:t>аборатори</w:t>
      </w:r>
      <w:r w:rsidR="0052391B">
        <w:rPr>
          <w:rFonts w:ascii="Times New Roman" w:hAnsi="Times New Roman" w:cs="Times New Roman"/>
          <w:bCs/>
          <w:sz w:val="28"/>
          <w:szCs w:val="28"/>
        </w:rPr>
        <w:t>и</w:t>
      </w:r>
      <w:r w:rsidR="0052391B" w:rsidRPr="005239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88F">
        <w:rPr>
          <w:rFonts w:ascii="Times New Roman" w:hAnsi="Times New Roman" w:cs="Times New Roman"/>
          <w:bCs/>
          <w:sz w:val="28"/>
          <w:szCs w:val="28"/>
        </w:rPr>
        <w:t>п</w:t>
      </w:r>
      <w:r w:rsidR="0052391B" w:rsidRPr="0052391B">
        <w:rPr>
          <w:rFonts w:ascii="Times New Roman" w:hAnsi="Times New Roman" w:cs="Times New Roman"/>
          <w:sz w:val="28"/>
          <w:szCs w:val="28"/>
        </w:rPr>
        <w:t>рограммного обеспечения и сопровождения компьютерных систем</w:t>
      </w:r>
      <w:r w:rsidR="0052391B">
        <w:rPr>
          <w:rFonts w:ascii="Times New Roman" w:hAnsi="Times New Roman" w:cs="Times New Roman"/>
          <w:sz w:val="28"/>
          <w:szCs w:val="28"/>
        </w:rPr>
        <w:t>.</w:t>
      </w:r>
    </w:p>
    <w:p w14:paraId="6B9EF3E7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Лаборатория п</w:t>
      </w: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рограммного обеспечения и сопровождения компьютерных систем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оснащена необходимым для реализации учебной дисциплины:</w:t>
      </w:r>
    </w:p>
    <w:p w14:paraId="4BFFCD84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2F7C30A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4A6409A8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7AD33D5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14E4D4C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15 обучающихся, </w:t>
      </w:r>
    </w:p>
    <w:p w14:paraId="29C3832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4C8C279E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37D8C32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11C4429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313C030F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664E2C9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60127EE4" w14:textId="77777777" w:rsidR="0027088F" w:rsidRPr="0027088F" w:rsidRDefault="0027088F" w:rsidP="0027088F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409AD45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MicrosoftWindows 10 (лицензия №61046615, авторизованный номер лицензиата 91049631ZZE1410),</w:t>
      </w:r>
    </w:p>
    <w:p w14:paraId="0ED0A31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MicrosoftOffice 2013 (лицензия №68845688, авторизованный номер лицензиата 61748179ZZE0902),</w:t>
      </w:r>
    </w:p>
    <w:p w14:paraId="750E480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PN KL 4851RATFQ Kaspersky WorkSpace Security Russian Edition. 250-499 User 1 year Educational Renewal License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соглашение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3FEE331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EclipseIDEforJavaEEDevelopers (свободно распространяемое программное обеспечение) </w:t>
      </w:r>
      <w:hyperlink r:id="rId10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https://www.eclipse.org/downloads/packages/release/neon/1/eclipse-ide-java-developers</w:t>
        </w:r>
      </w:hyperlink>
    </w:p>
    <w:p w14:paraId="302B17FB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.NETFrameworkJDK 8 (свободно распространяемое программное обеспечение) </w:t>
      </w:r>
      <w:hyperlink r:id="rId11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https://www.microsoft.com/ru-ru/search?q=.NETFramework</w:t>
        </w:r>
      </w:hyperlink>
    </w:p>
    <w:p w14:paraId="0043C01E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MicrosoftSQLServerExpressEdition 9 (свободно распространяемое программное обеспечение) </w:t>
      </w:r>
      <w:hyperlink r:id="rId12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https://www.microsoft.com/ru-ru/search?q=Microsoft+SQL+Server+Express+Edition</w:t>
        </w:r>
      </w:hyperlink>
    </w:p>
    <w:p w14:paraId="422E00C3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MySQLInstallerforWindows (свободно распространяемое программное обеспечение)  </w:t>
      </w:r>
      <w:hyperlink r:id="rId13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https://dev.mysql.com/downloads/installer/</w:t>
        </w:r>
      </w:hyperlink>
    </w:p>
    <w:p w14:paraId="79E005B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NetBeans (свободно распространяемое программное обеспечение) </w:t>
      </w:r>
      <w:hyperlink r:id="rId14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https://netbeans.org/</w:t>
        </w:r>
      </w:hyperlink>
    </w:p>
    <w:p w14:paraId="224833A5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MicrosoftSQLServerJavaConnector (свободно распространяемое программное обеспечение) </w:t>
      </w:r>
      <w:hyperlink r:id="rId15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https://docs.microsoft.com/ru-ru/sql/connect/jdbc/download-microsoft-jdbc-driver-for-sql-server?view=sql-server-ver15</w:t>
        </w:r>
      </w:hyperlink>
    </w:p>
    <w:p w14:paraId="46F205A7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AndroidStudio (свободно распространяемое программное обеспечение)  </w:t>
      </w:r>
      <w:hyperlink r:id="rId16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https://androidstudio.ru/</w:t>
        </w:r>
      </w:hyperlink>
    </w:p>
    <w:p w14:paraId="4DCFA0C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IntelliJ IDEA 9 (свободно распространяемое программное обеспечение) </w:t>
      </w:r>
      <w:hyperlink r:id="rId17" w:anchor="type=ide" w:history="1">
        <w:r w:rsidRPr="0027088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https://www.jetbrains.com/products.html#type=ide</w:t>
        </w:r>
      </w:hyperlink>
    </w:p>
    <w:p w14:paraId="315896B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VisioProfessional 2019 (Номер соглашения MPSA 4100107846, номер учетной записи Microsoft 0005648243, ключ TH9GR-JMY63-FFJ2W-9PQV7-Y43RT) </w:t>
      </w:r>
    </w:p>
    <w:p w14:paraId="2E9BA854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ProjectProfessional 2019 ((Номер соглашения MPSA4100107846, номер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учетной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записи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Microsoft 0005648243, ключ TH9GR-JMY63-FFJ2W-9PQV7-Y43RT)</w:t>
      </w:r>
    </w:p>
    <w:p w14:paraId="249565ED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1273EC8C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SQL Server Management Studio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</w:t>
      </w:r>
    </w:p>
    <w:p w14:paraId="04467A3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Visual Studio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1ECB9B80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 Delphi. Community (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04193939" w14:textId="77777777" w:rsidR="0027088F" w:rsidRPr="0027088F" w:rsidRDefault="0027088F" w:rsidP="0027088F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7088F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Lazarus</w:t>
      </w:r>
      <w:r w:rsidRPr="00D663C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(свободно распространяемое программное обеспечение).</w:t>
      </w:r>
    </w:p>
    <w:p w14:paraId="56B4EA44" w14:textId="77777777" w:rsidR="0052391B" w:rsidRDefault="0052391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C1322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26"/>
      <w:bookmarkEnd w:id="27"/>
    </w:p>
    <w:p w14:paraId="19C6F6CA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66B8B" w14:textId="77777777" w:rsidR="0037608D" w:rsidRPr="0037608D" w:rsidRDefault="0037608D" w:rsidP="00376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8D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88863E7" w14:textId="77777777" w:rsidR="0037608D" w:rsidRDefault="0037608D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6D556E" w14:textId="77777777" w:rsidR="00D02D21" w:rsidRPr="00D02D21" w:rsidRDefault="00D02D21" w:rsidP="00D02D2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_Hlk53189679"/>
      <w:r w:rsidRPr="00D02D21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4473515D" w14:textId="77777777" w:rsidR="00D02D21" w:rsidRDefault="00D02D21" w:rsidP="00D02D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_Toc283296936"/>
      <w:bookmarkStart w:id="30" w:name="_Toc283648319"/>
      <w:r w:rsidRPr="00D02D21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17052A57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Style w:val="a5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Дибров, М. В. </w:t>
      </w:r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Компьютерные сети и телекоммуникации. Маршрутизация в IP-сетях в 2 ч. Часть 1 : учебник и практикум для среднего профессионального образования / М. В. Дибров. — Москва : Издательство Юрайт, 2020. — 333 с. — (Профессиональное образование). — ISBN 978-5-534-04638-0. — Текст : электронный // ЭБС Юрайт [сайт]. — URL:</w:t>
      </w:r>
      <w:hyperlink r:id="rId18" w:tgtFrame="_blank" w:history="1">
        <w:r w:rsidRPr="0040496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https://urait.ru/bcode/452574</w:t>
        </w:r>
      </w:hyperlink>
    </w:p>
    <w:p w14:paraId="3C35FF02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Дибров, М. В. </w:t>
      </w:r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4049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Компьютерные сети и телекоммуникации. Маршрутизация в IP-сетях в 2 ч. Часть 2 : учебник и практикум для среднего профессионального образования / М. В. Дибров. — Москва : Издательство Юрайт, 2020. — 351 с. — (Профессиональное образование). — ISBN 978-5-534-04635-9. — Текст : электронный // ЭБС Юрайт [сайт]. — URL:</w:t>
      </w:r>
      <w:hyperlink r:id="rId19" w:tgtFrame="_blank" w:history="1">
        <w:r w:rsidRPr="0040496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https://urait.ru/bcode/453065</w:t>
        </w:r>
      </w:hyperlink>
      <w:r w:rsidRPr="0040496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14:paraId="7E84BA6D" w14:textId="77777777" w:rsidR="00AF3443" w:rsidRPr="00404961" w:rsidRDefault="00AF3443" w:rsidP="00404961">
      <w:pPr>
        <w:pStyle w:val="a8"/>
        <w:numPr>
          <w:ilvl w:val="0"/>
          <w:numId w:val="49"/>
        </w:numPr>
        <w:spacing w:after="0" w:line="240" w:lineRule="auto"/>
        <w:ind w:left="0" w:firstLine="0"/>
        <w:jc w:val="both"/>
        <w:rPr>
          <w:rFonts w:cs="Times New Roman"/>
          <w:iCs/>
          <w:sz w:val="28"/>
          <w:szCs w:val="28"/>
        </w:rPr>
      </w:pPr>
      <w:r w:rsidRPr="00404961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Кузин, А. В. Компьютерные сети : учебное пособие / А.В. Кузин, Д.А. Кузин. — 4-е изд., перераб. и доп. — Москва : ФОРУМ : ИНФРА-М, 2020. — 190 с. — (Среднее профессиональное образование). - ISBN 978-5-00091-453-3. - Текст : электронный. - URL: </w:t>
      </w:r>
      <w:hyperlink r:id="rId20" w:history="1">
        <w:r w:rsidRPr="00404961">
          <w:rPr>
            <w:rFonts w:ascii="Times New Roman" w:hAnsi="Times New Roman" w:cs="Times New Roman"/>
            <w:iCs/>
            <w:sz w:val="28"/>
            <w:szCs w:val="28"/>
          </w:rPr>
          <w:t>https://znanium.com/catalog/product/1088380</w:t>
        </w:r>
      </w:hyperlink>
    </w:p>
    <w:p w14:paraId="44F0EB79" w14:textId="77777777" w:rsidR="00AF3443" w:rsidRPr="00AF3443" w:rsidRDefault="00AF3443" w:rsidP="00404961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9864ECE" w14:textId="77777777" w:rsidR="007F6FB8" w:rsidRPr="00404961" w:rsidRDefault="007F6FB8" w:rsidP="007F6FB8">
      <w:pPr>
        <w:pStyle w:val="2"/>
        <w:numPr>
          <w:ilvl w:val="0"/>
          <w:numId w:val="0"/>
        </w:numPr>
        <w:spacing w:before="0"/>
        <w:ind w:left="709"/>
        <w:jc w:val="center"/>
        <w:rPr>
          <w:b/>
          <w:bCs/>
          <w:sz w:val="28"/>
          <w:szCs w:val="28"/>
          <w:lang w:val="ru-RU"/>
        </w:rPr>
      </w:pPr>
      <w:r w:rsidRPr="00404961">
        <w:rPr>
          <w:b/>
          <w:bCs/>
          <w:sz w:val="28"/>
          <w:szCs w:val="28"/>
          <w:lang w:val="ru-RU"/>
        </w:rPr>
        <w:t>Дополнительные источники</w:t>
      </w:r>
    </w:p>
    <w:p w14:paraId="608A2A79" w14:textId="77777777" w:rsidR="007F6FB8" w:rsidRPr="00404961" w:rsidRDefault="007F6FB8" w:rsidP="007F6FB8">
      <w:pPr>
        <w:pStyle w:val="2"/>
        <w:numPr>
          <w:ilvl w:val="0"/>
          <w:numId w:val="0"/>
        </w:numPr>
        <w:spacing w:before="0"/>
        <w:rPr>
          <w:b/>
          <w:bCs/>
          <w:sz w:val="28"/>
          <w:szCs w:val="28"/>
          <w:lang w:val="ru-RU"/>
        </w:rPr>
      </w:pPr>
      <w:r w:rsidRPr="00404961">
        <w:rPr>
          <w:b/>
          <w:bCs/>
          <w:sz w:val="28"/>
          <w:szCs w:val="28"/>
          <w:lang w:val="ru-RU"/>
        </w:rPr>
        <w:t>3.2.4. Электронные издания</w:t>
      </w:r>
      <w:r w:rsidR="00404961">
        <w:rPr>
          <w:b/>
          <w:bCs/>
          <w:sz w:val="28"/>
          <w:szCs w:val="28"/>
          <w:lang w:val="ru-RU"/>
        </w:rPr>
        <w:t xml:space="preserve"> </w:t>
      </w:r>
      <w:r w:rsidR="00404961" w:rsidRPr="00404961">
        <w:rPr>
          <w:b/>
          <w:bCs/>
          <w:sz w:val="28"/>
          <w:szCs w:val="28"/>
          <w:lang w:val="ru-RU"/>
        </w:rPr>
        <w:t>(электронные ресурсы):</w:t>
      </w:r>
    </w:p>
    <w:p w14:paraId="2F8C448A" w14:textId="5B083A70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>Зиангирова, Л. Ф. Инфокоммуникационные системы и сети : учебное пособие для СПО / Л. Ф. Зиангирова. — Саратов : Профобразование, Ай Пи Ар Медиа,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 xml:space="preserve">. — 128 c. — ISBN 978-5-4488-0302-4, 978-5-4497-0183-1. — Текст : электронный // Электронно-библиотечная система IPR BOOKS : [сайт]. — URL: </w:t>
      </w:r>
      <w:hyperlink r:id="rId21" w:history="1">
        <w:r w:rsidRPr="00404961">
          <w:rPr>
            <w:rStyle w:val="a5"/>
            <w:rFonts w:eastAsia="Century Schoolbook"/>
            <w:color w:val="000000" w:themeColor="text1"/>
            <w:sz w:val="28"/>
          </w:rPr>
          <w:t>http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://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www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iprbookshop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ru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/85806.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html</w:t>
        </w:r>
      </w:hyperlink>
    </w:p>
    <w:p w14:paraId="332E4125" w14:textId="412E35C7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rStyle w:val="a5"/>
          <w:rFonts w:eastAsia="Century Schoolbook"/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>Исаченко, О. В. Программное обеспечение компьютерных сетей : учеб. пособие / О.В. Исаченко. — Москва : ИНФРА-М,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>. — 117 с.</w:t>
      </w:r>
      <w:r w:rsidRPr="00404961">
        <w:rPr>
          <w:color w:val="000000" w:themeColor="text1"/>
          <w:sz w:val="28"/>
        </w:rPr>
        <w:t> </w:t>
      </w:r>
      <w:r w:rsidRPr="00404961">
        <w:rPr>
          <w:color w:val="000000" w:themeColor="text1"/>
          <w:sz w:val="28"/>
          <w:lang w:val="ru-RU"/>
        </w:rPr>
        <w:t xml:space="preserve">— (Среднее </w:t>
      </w:r>
      <w:r w:rsidRPr="00404961">
        <w:rPr>
          <w:color w:val="000000" w:themeColor="text1"/>
          <w:sz w:val="28"/>
          <w:lang w:val="ru-RU"/>
        </w:rPr>
        <w:lastRenderedPageBreak/>
        <w:t xml:space="preserve">профессиональное образование). - </w:t>
      </w:r>
      <w:r w:rsidRPr="00404961">
        <w:rPr>
          <w:color w:val="000000" w:themeColor="text1"/>
          <w:sz w:val="28"/>
        </w:rPr>
        <w:t>ISBN</w:t>
      </w:r>
      <w:r w:rsidRPr="00404961">
        <w:rPr>
          <w:color w:val="000000" w:themeColor="text1"/>
          <w:sz w:val="28"/>
          <w:lang w:val="ru-RU"/>
        </w:rPr>
        <w:t xml:space="preserve"> 978-5-16-004858-1. - Текст : электронный. - </w:t>
      </w:r>
      <w:r w:rsidRPr="00404961">
        <w:rPr>
          <w:color w:val="000000" w:themeColor="text1"/>
          <w:sz w:val="28"/>
        </w:rPr>
        <w:t>URL</w:t>
      </w:r>
      <w:r w:rsidRPr="00404961">
        <w:rPr>
          <w:color w:val="000000" w:themeColor="text1"/>
          <w:sz w:val="28"/>
          <w:lang w:val="ru-RU"/>
        </w:rPr>
        <w:t xml:space="preserve">: </w:t>
      </w:r>
      <w:hyperlink r:id="rId22" w:history="1">
        <w:r w:rsidRPr="00404961">
          <w:rPr>
            <w:rStyle w:val="a5"/>
            <w:rFonts w:eastAsia="Century Schoolbook"/>
            <w:color w:val="000000" w:themeColor="text1"/>
            <w:sz w:val="28"/>
          </w:rPr>
          <w:t>https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://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znanium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com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catalog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product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/941753</w:t>
        </w:r>
      </w:hyperlink>
    </w:p>
    <w:p w14:paraId="1085E835" w14:textId="77777777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 xml:space="preserve">Ковган, Н. М. Компьютерные сети: учебное пособие / Н. М. Ковган. — Минск: Республиканский институт профессионального образования (РИПО), 2019. — 179 c. — ISBN 978-985-503-947-2. — Текст: электронный // Электронно-библиотечная система IPR BOOKS: [сайт]. — URL: </w:t>
      </w:r>
      <w:hyperlink r:id="rId23" w:history="1">
        <w:r w:rsidRPr="00404961">
          <w:rPr>
            <w:rStyle w:val="a5"/>
            <w:rFonts w:eastAsia="Century Schoolbook"/>
            <w:color w:val="000000" w:themeColor="text1"/>
            <w:sz w:val="28"/>
          </w:rPr>
          <w:t>http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://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www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iprbookshop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ru</w:t>
        </w:r>
        <w:r w:rsidRPr="00404961">
          <w:rPr>
            <w:rStyle w:val="a5"/>
            <w:rFonts w:eastAsia="Century Schoolbook"/>
            <w:color w:val="000000" w:themeColor="text1"/>
            <w:sz w:val="28"/>
            <w:lang w:val="ru-RU"/>
          </w:rPr>
          <w:t>/93384.</w:t>
        </w:r>
        <w:r w:rsidRPr="00404961">
          <w:rPr>
            <w:rStyle w:val="a5"/>
            <w:rFonts w:eastAsia="Century Schoolbook"/>
            <w:color w:val="000000" w:themeColor="text1"/>
            <w:sz w:val="28"/>
          </w:rPr>
          <w:t>html</w:t>
        </w:r>
      </w:hyperlink>
    </w:p>
    <w:p w14:paraId="7C2A02D5" w14:textId="10A0D8F8" w:rsidR="00AF3443" w:rsidRPr="00404961" w:rsidRDefault="00AF3443" w:rsidP="00404961">
      <w:pPr>
        <w:pStyle w:val="2"/>
        <w:numPr>
          <w:ilvl w:val="0"/>
          <w:numId w:val="51"/>
        </w:numPr>
        <w:tabs>
          <w:tab w:val="left" w:pos="426"/>
        </w:tabs>
        <w:spacing w:before="0"/>
        <w:ind w:left="0" w:firstLine="0"/>
        <w:rPr>
          <w:color w:val="000000" w:themeColor="text1"/>
          <w:sz w:val="28"/>
          <w:lang w:val="ru-RU"/>
        </w:rPr>
      </w:pPr>
      <w:r w:rsidRPr="00404961">
        <w:rPr>
          <w:color w:val="000000" w:themeColor="text1"/>
          <w:sz w:val="28"/>
          <w:lang w:val="ru-RU"/>
        </w:rPr>
        <w:t>Максимов, Н. В. Компьютерные сети: учеб. пособие / Н.В. Максимов, И.И. Попов. — 6-е изд., перераб. и доп. — Москва : ФОРУМ : ИНФРА-М, 20</w:t>
      </w:r>
      <w:r w:rsidR="00F611C0">
        <w:rPr>
          <w:color w:val="000000" w:themeColor="text1"/>
          <w:sz w:val="28"/>
          <w:lang w:val="ru-RU"/>
        </w:rPr>
        <w:t>21</w:t>
      </w:r>
      <w:r w:rsidRPr="00404961">
        <w:rPr>
          <w:color w:val="000000" w:themeColor="text1"/>
          <w:sz w:val="28"/>
          <w:lang w:val="ru-RU"/>
        </w:rPr>
        <w:t xml:space="preserve">. — 464 с. — (Среднее профессиональное образование). - ISBN 978-5-00091-454-0. - Текст : электронный. - URL: </w:t>
      </w:r>
      <w:hyperlink r:id="rId24" w:history="1">
        <w:r w:rsidRPr="00404961">
          <w:rPr>
            <w:rStyle w:val="a5"/>
            <w:color w:val="000000" w:themeColor="text1"/>
            <w:sz w:val="28"/>
            <w:lang w:val="ru-RU"/>
          </w:rPr>
          <w:t>https://znanium.com/catalog/product/792686</w:t>
        </w:r>
      </w:hyperlink>
    </w:p>
    <w:p w14:paraId="72BB8D74" w14:textId="77777777" w:rsidR="00AF3443" w:rsidRPr="00AF3443" w:rsidRDefault="00AF3443" w:rsidP="007F6FB8">
      <w:pPr>
        <w:pStyle w:val="2"/>
        <w:numPr>
          <w:ilvl w:val="0"/>
          <w:numId w:val="0"/>
        </w:numPr>
        <w:spacing w:before="0"/>
        <w:rPr>
          <w:b/>
          <w:bCs/>
          <w:sz w:val="28"/>
          <w:szCs w:val="28"/>
          <w:lang w:val="ru-RU"/>
        </w:rPr>
      </w:pPr>
    </w:p>
    <w:p w14:paraId="202E8085" w14:textId="77777777" w:rsidR="00AF3443" w:rsidRPr="00AF3443" w:rsidRDefault="00AF3443" w:rsidP="007F6FB8">
      <w:pPr>
        <w:pStyle w:val="2"/>
        <w:numPr>
          <w:ilvl w:val="0"/>
          <w:numId w:val="0"/>
        </w:numPr>
        <w:spacing w:before="0"/>
        <w:rPr>
          <w:b/>
          <w:bCs/>
          <w:sz w:val="32"/>
          <w:szCs w:val="32"/>
          <w:lang w:val="ru-RU"/>
        </w:rPr>
      </w:pPr>
    </w:p>
    <w:p w14:paraId="33053F04" w14:textId="77777777" w:rsidR="00BC41E2" w:rsidRDefault="00BC41E2" w:rsidP="00BC41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8"/>
    <w:p w14:paraId="6B4F47FB" w14:textId="77777777" w:rsidR="00073298" w:rsidRDefault="00073298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89459E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29"/>
      <w:bookmarkEnd w:id="30"/>
    </w:p>
    <w:p w14:paraId="3C40ABB8" w14:textId="77777777" w:rsidR="00FF67DF" w:rsidRPr="00844B6E" w:rsidRDefault="00FF67DF" w:rsidP="00FC75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283296937"/>
      <w:r w:rsidRPr="00844B6E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BC41E2">
        <w:rPr>
          <w:rFonts w:ascii="Times New Roman" w:hAnsi="Times New Roman" w:cs="Times New Roman"/>
          <w:sz w:val="28"/>
          <w:szCs w:val="28"/>
        </w:rPr>
        <w:t>проведения практических и занятий, тестирования, а также выполнения обучающимися индивидуальных заданий, исследований</w:t>
      </w:r>
      <w:bookmarkEnd w:id="31"/>
      <w:r w:rsidR="00BC41E2" w:rsidRPr="00BC41E2">
        <w:rPr>
          <w:rFonts w:ascii="Times New Roman" w:hAnsi="Times New Roman" w:cs="Times New Roman"/>
          <w:sz w:val="28"/>
          <w:szCs w:val="28"/>
        </w:rPr>
        <w:t xml:space="preserve">. </w:t>
      </w:r>
      <w:r w:rsidRPr="00844B6E"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r w:rsidR="007F6FB8" w:rsidRPr="00844B6E">
        <w:rPr>
          <w:rFonts w:ascii="Times New Roman" w:hAnsi="Times New Roman" w:cs="Times New Roman"/>
          <w:sz w:val="28"/>
          <w:szCs w:val="28"/>
        </w:rPr>
        <w:t>успеваемости, промежуточную</w:t>
      </w:r>
      <w:r w:rsidRPr="00844B6E">
        <w:rPr>
          <w:rFonts w:ascii="Times New Roman" w:hAnsi="Times New Roman" w:cs="Times New Roman"/>
          <w:sz w:val="28"/>
          <w:szCs w:val="28"/>
        </w:rPr>
        <w:t xml:space="preserve"> </w:t>
      </w:r>
      <w:r w:rsidR="007F6FB8" w:rsidRPr="00844B6E">
        <w:rPr>
          <w:rFonts w:ascii="Times New Roman" w:hAnsi="Times New Roman" w:cs="Times New Roman"/>
          <w:sz w:val="28"/>
          <w:szCs w:val="28"/>
        </w:rPr>
        <w:t>аттестацию по</w:t>
      </w:r>
      <w:r w:rsidRPr="00844B6E"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18088C36" w14:textId="77777777" w:rsidR="00FF67DF" w:rsidRPr="00844B6E" w:rsidRDefault="00FF67DF" w:rsidP="00097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</w:t>
      </w:r>
      <w:r w:rsidR="00097EF1">
        <w:rPr>
          <w:rFonts w:ascii="Times New Roman" w:hAnsi="Times New Roman" w:cs="Times New Roman"/>
          <w:sz w:val="28"/>
          <w:szCs w:val="28"/>
        </w:rPr>
        <w:t xml:space="preserve">входного </w:t>
      </w:r>
      <w:r w:rsidR="00FD40FB">
        <w:rPr>
          <w:rFonts w:ascii="Times New Roman" w:hAnsi="Times New Roman" w:cs="Times New Roman"/>
          <w:sz w:val="28"/>
          <w:szCs w:val="28"/>
        </w:rPr>
        <w:t>контрол</w:t>
      </w:r>
      <w:r w:rsidR="00097EF1">
        <w:rPr>
          <w:rFonts w:ascii="Times New Roman" w:hAnsi="Times New Roman" w:cs="Times New Roman"/>
          <w:sz w:val="28"/>
          <w:szCs w:val="28"/>
        </w:rPr>
        <w:t xml:space="preserve">я, </w:t>
      </w:r>
      <w:r w:rsidR="00BC41E2">
        <w:rPr>
          <w:rFonts w:ascii="Times New Roman" w:hAnsi="Times New Roman" w:cs="Times New Roman"/>
          <w:sz w:val="28"/>
          <w:szCs w:val="28"/>
        </w:rPr>
        <w:t>тестирования</w:t>
      </w:r>
      <w:r w:rsidR="00097EF1">
        <w:rPr>
          <w:rFonts w:ascii="Times New Roman" w:hAnsi="Times New Roman" w:cs="Times New Roman"/>
          <w:sz w:val="28"/>
          <w:szCs w:val="28"/>
        </w:rPr>
        <w:t xml:space="preserve"> на знание терминологии по изучаемым темам, оценки выполнения групповых и/или индивидуальных творческих заданий/проектов, оценки выполнения домашнего задания, подготовки рефератов, защиты</w:t>
      </w:r>
      <w:r w:rsidR="00BC41E2">
        <w:rPr>
          <w:rFonts w:ascii="Times New Roman" w:hAnsi="Times New Roman" w:cs="Times New Roman"/>
          <w:sz w:val="28"/>
          <w:szCs w:val="28"/>
        </w:rPr>
        <w:t xml:space="preserve"> практических работ</w:t>
      </w:r>
      <w:r w:rsidR="00097EF1">
        <w:rPr>
          <w:rFonts w:ascii="Times New Roman" w:hAnsi="Times New Roman" w:cs="Times New Roman"/>
          <w:sz w:val="28"/>
          <w:szCs w:val="28"/>
        </w:rPr>
        <w:t>.</w:t>
      </w:r>
    </w:p>
    <w:p w14:paraId="1AF7A958" w14:textId="77777777" w:rsidR="00FF67DF" w:rsidRDefault="00FF67DF" w:rsidP="00097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4B6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9F067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FC7598">
        <w:rPr>
          <w:rFonts w:ascii="Times New Roman" w:hAnsi="Times New Roman" w:cs="Times New Roman"/>
          <w:sz w:val="28"/>
          <w:szCs w:val="28"/>
        </w:rPr>
        <w:t xml:space="preserve"> в 3 семестре</w:t>
      </w:r>
      <w:r w:rsidR="009F0675">
        <w:rPr>
          <w:rFonts w:ascii="Times New Roman" w:hAnsi="Times New Roman" w:cs="Times New Roman"/>
          <w:sz w:val="28"/>
          <w:szCs w:val="28"/>
        </w:rPr>
        <w:t>.</w:t>
      </w:r>
    </w:p>
    <w:p w14:paraId="2A285183" w14:textId="77777777" w:rsidR="009F0675" w:rsidRDefault="009F0675" w:rsidP="00844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209"/>
        <w:gridCol w:w="3430"/>
      </w:tblGrid>
      <w:tr w:rsidR="009F0675" w:rsidRPr="00D65CD1" w14:paraId="59A31D6A" w14:textId="77777777" w:rsidTr="009B2F81">
        <w:tc>
          <w:tcPr>
            <w:tcW w:w="3686" w:type="dxa"/>
          </w:tcPr>
          <w:p w14:paraId="67CBDF6F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3209" w:type="dxa"/>
          </w:tcPr>
          <w:p w14:paraId="1347A528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0" w:type="auto"/>
          </w:tcPr>
          <w:p w14:paraId="3E979E5D" w14:textId="77777777" w:rsidR="009F0675" w:rsidRPr="003B10EE" w:rsidRDefault="009F0675" w:rsidP="003B10EE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B10EE">
              <w:rPr>
                <w:rFonts w:ascii="Times New Roman" w:hAnsi="Times New Roman" w:cs="Times New Roman"/>
                <w:b/>
                <w:bCs/>
                <w:iCs/>
              </w:rPr>
              <w:t>Формы и методы оценки</w:t>
            </w:r>
          </w:p>
        </w:tc>
      </w:tr>
      <w:tr w:rsidR="009F0675" w:rsidRPr="00D65CD1" w14:paraId="769BE842" w14:textId="77777777" w:rsidTr="009B2F81">
        <w:tc>
          <w:tcPr>
            <w:tcW w:w="3686" w:type="dxa"/>
          </w:tcPr>
          <w:p w14:paraId="61AC5E39" w14:textId="77777777" w:rsidR="003B10EE" w:rsidRPr="003B10EE" w:rsidRDefault="003B10EE" w:rsidP="009B2F81">
            <w:pPr>
              <w:spacing w:after="0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B10EE">
              <w:rPr>
                <w:rFonts w:ascii="Times New Roman" w:hAnsi="Times New Roman" w:cs="Times New Roman"/>
                <w:b/>
                <w:iCs/>
              </w:rPr>
              <w:t>Знать:</w:t>
            </w:r>
          </w:p>
          <w:p w14:paraId="2CA78E12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>З.1 Основные понятия компьютерных сетей: типы, топологии, методы доступа к среде передачи;</w:t>
            </w:r>
          </w:p>
          <w:p w14:paraId="33020874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З.2 Аппаратные компоненты компьютерных сетей; </w:t>
            </w:r>
          </w:p>
          <w:p w14:paraId="700B21A7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З.3 Принципы пакетной передачи данных; </w:t>
            </w:r>
          </w:p>
          <w:p w14:paraId="761709DD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З.4 Понятие сетевой модели; </w:t>
            </w:r>
          </w:p>
          <w:p w14:paraId="6CE24969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З.5 Сетевую модель OSI и другие сетевые модели; </w:t>
            </w:r>
          </w:p>
          <w:p w14:paraId="4027312A" w14:textId="77777777" w:rsidR="003B10EE" w:rsidRPr="003B10EE" w:rsidRDefault="003B10EE" w:rsidP="003B10EE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3B10EE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>З.6 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</w:t>
            </w:r>
          </w:p>
          <w:p w14:paraId="3A95E104" w14:textId="77777777" w:rsidR="009F0675" w:rsidRDefault="003B10EE" w:rsidP="003B10EE">
            <w:pPr>
              <w:rPr>
                <w:rFonts w:ascii="Times New Roman" w:hAnsi="Times New Roman" w:cs="Cambria"/>
                <w:bCs/>
              </w:rPr>
            </w:pPr>
            <w:r w:rsidRPr="003B10EE">
              <w:rPr>
                <w:rFonts w:ascii="Times New Roman" w:hAnsi="Times New Roman" w:cs="Cambria"/>
                <w:bCs/>
              </w:rPr>
              <w:t>З.7 Адресацию в сетях, организацию межсетевого воздействия</w:t>
            </w:r>
          </w:p>
          <w:p w14:paraId="22E6183E" w14:textId="2143AC72" w:rsidR="003B10EE" w:rsidRPr="003B10EE" w:rsidRDefault="003B10EE" w:rsidP="003B10EE">
            <w:pPr>
              <w:rPr>
                <w:rFonts w:ascii="Times New Roman" w:hAnsi="Times New Roman" w:cs="Times New Roman"/>
                <w:iCs/>
              </w:rPr>
            </w:pPr>
            <w:r w:rsidRPr="003B10EE">
              <w:rPr>
                <w:rFonts w:ascii="Times New Roman" w:hAnsi="Times New Roman" w:cs="Times New Roman"/>
                <w:iCs/>
              </w:rPr>
              <w:t xml:space="preserve">ОК 01, ОК 02, ОК 04, ОК 05, ОК 09, ПК 5.3, </w:t>
            </w:r>
            <w:r w:rsidR="00A955B8">
              <w:rPr>
                <w:rFonts w:ascii="Times New Roman" w:hAnsi="Times New Roman" w:cs="Times New Roman"/>
                <w:iCs/>
              </w:rPr>
              <w:t>ПК 6.1, ПК 6.5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</w:t>
            </w:r>
            <w:r w:rsidR="00A955B8">
              <w:rPr>
                <w:rFonts w:ascii="Times New Roman" w:hAnsi="Times New Roman" w:cs="Times New Roman"/>
                <w:iCs/>
              </w:rPr>
              <w:t>ПК 7.1-ПК 7.3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9.4,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Pr="003B10EE">
              <w:rPr>
                <w:rFonts w:ascii="Times New Roman" w:hAnsi="Times New Roman" w:cs="Times New Roman"/>
                <w:iCs/>
              </w:rPr>
              <w:t xml:space="preserve">9.6,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="00256C50">
              <w:rPr>
                <w:rFonts w:ascii="Times New Roman" w:hAnsi="Times New Roman" w:cs="Times New Roman"/>
                <w:iCs/>
              </w:rPr>
              <w:t xml:space="preserve">9.10, </w:t>
            </w:r>
            <w:r w:rsidR="00256C50">
              <w:rPr>
                <w:rFonts w:ascii="Times New Roman" w:hAnsi="Times New Roman" w:cs="Times New Roman"/>
              </w:rPr>
              <w:t>ЛР4, ЛР7, ЛР10, ЛР13-16</w:t>
            </w:r>
          </w:p>
          <w:p w14:paraId="703CC86E" w14:textId="77777777" w:rsidR="003B10EE" w:rsidRPr="003B10EE" w:rsidRDefault="003B10EE" w:rsidP="003B10EE">
            <w:pPr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3209" w:type="dxa"/>
          </w:tcPr>
          <w:p w14:paraId="66E20FDB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пределение типа сети и применяемого сервера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098733FB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сравнение сетевых технологий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22E1DB7C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среды передачи данных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4DADD978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представление модели взаимодействия открытых систем на примере конкретного предприятия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217CBDFE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определение стека протоколов соответствующему стандарту локальной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4991743E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построение сети по определенной технологии, выбор сетевого оборудования и анализ работы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6C25467D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присвоение IР-адреса узлам сети, определение протокола маршрутизации и построение таблицы маршрутизации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D0E0CB0" w14:textId="77777777" w:rsidR="009F0675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F09AFB3" w14:textId="77777777" w:rsidR="009F0675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</w:t>
            </w:r>
            <w:r w:rsidR="009F0675"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выполнены, некоторые виды заданий выполнены с ошибками.</w:t>
            </w:r>
          </w:p>
          <w:p w14:paraId="41A6584B" w14:textId="77777777" w:rsidR="0017264B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="003B10EE"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3B10EE" w:rsidRPr="009F0675">
              <w:rPr>
                <w:rFonts w:ascii="Times New Roman" w:hAnsi="Times New Roman" w:cs="Times New Roman"/>
                <w:color w:val="000000"/>
              </w:rPr>
              <w:t>довлетворительно»</w:t>
            </w:r>
          </w:p>
          <w:p w14:paraId="25960F29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9F0675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8D0708A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9F0675">
              <w:rPr>
                <w:rFonts w:ascii="Times New Roman" w:hAnsi="Times New Roman" w:cs="Times New Roman"/>
                <w:color w:val="000000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</w:tcPr>
          <w:p w14:paraId="3F7A0D0A" w14:textId="77777777" w:rsidR="0017264B" w:rsidRPr="0017264B" w:rsidRDefault="0017264B" w:rsidP="00097EF1">
            <w:pPr>
              <w:tabs>
                <w:tab w:val="left" w:pos="3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264B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="009F0675" w:rsidRPr="0017264B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4853073B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Входно</w:t>
            </w:r>
            <w:r w:rsidR="00FD40FB">
              <w:rPr>
                <w:rFonts w:ascii="Times New Roman" w:hAnsi="Times New Roman" w:cs="Times New Roman"/>
                <w:iCs/>
              </w:rPr>
              <w:t>й контроль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34495107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тестирование на знание терминологии по изучаемым темам;</w:t>
            </w:r>
          </w:p>
          <w:p w14:paraId="7BB65746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групповых и/или индивидуальных творческих заданий/проектов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1D3F218D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домашнего задания</w:t>
            </w:r>
          </w:p>
          <w:p w14:paraId="19F6E149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подготовка рефератов;</w:t>
            </w:r>
          </w:p>
          <w:p w14:paraId="2F2D76CD" w14:textId="77777777" w:rsidR="00097EF1" w:rsidRP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защита практических работ.</w:t>
            </w:r>
          </w:p>
          <w:p w14:paraId="7E3362AC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14:paraId="145D5646" w14:textId="77777777" w:rsidR="009F0675" w:rsidRDefault="0017264B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Промежуточная аттестация:</w:t>
            </w:r>
          </w:p>
          <w:p w14:paraId="5BC38396" w14:textId="77777777" w:rsidR="0017264B" w:rsidRPr="0017264B" w:rsidRDefault="0017264B" w:rsidP="00097EF1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17264B">
              <w:rPr>
                <w:rFonts w:ascii="Times New Roman" w:hAnsi="Times New Roman" w:cs="Times New Roman"/>
                <w:iCs/>
              </w:rPr>
              <w:t>Дифференцированный зачет</w:t>
            </w:r>
          </w:p>
        </w:tc>
      </w:tr>
      <w:tr w:rsidR="0017264B" w:rsidRPr="00D65CD1" w14:paraId="686CD812" w14:textId="77777777" w:rsidTr="003B3B8D">
        <w:trPr>
          <w:trHeight w:val="4372"/>
        </w:trPr>
        <w:tc>
          <w:tcPr>
            <w:tcW w:w="3686" w:type="dxa"/>
          </w:tcPr>
          <w:p w14:paraId="562A12DA" w14:textId="77777777" w:rsidR="0017264B" w:rsidRDefault="0017264B" w:rsidP="009B2F81">
            <w:pPr>
              <w:pStyle w:val="Default"/>
              <w:tabs>
                <w:tab w:val="left" w:pos="313"/>
              </w:tabs>
              <w:rPr>
                <w:b/>
                <w:iCs/>
                <w:sz w:val="22"/>
                <w:szCs w:val="22"/>
              </w:rPr>
            </w:pPr>
            <w:r w:rsidRPr="003B10EE">
              <w:rPr>
                <w:b/>
                <w:iCs/>
                <w:sz w:val="22"/>
                <w:szCs w:val="22"/>
              </w:rPr>
              <w:t>Уметь:</w:t>
            </w:r>
          </w:p>
          <w:p w14:paraId="27221E2C" w14:textId="77777777" w:rsidR="0017264B" w:rsidRPr="0017264B" w:rsidRDefault="0017264B" w:rsidP="0017264B">
            <w:pPr>
              <w:pStyle w:val="20"/>
              <w:spacing w:before="0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17264B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У.1 Организовывать и конфигурировать компьютерные сети; </w:t>
            </w:r>
          </w:p>
          <w:p w14:paraId="62EC43D1" w14:textId="77777777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У.2 Строить и анализировать модели компьютерных сетей; </w:t>
            </w:r>
          </w:p>
          <w:p w14:paraId="1CF28DDB" w14:textId="77777777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У.3 Эффективно использовать аппаратные и программные компоненты компьютерных сетей при решении различных задач; </w:t>
            </w:r>
          </w:p>
          <w:p w14:paraId="2038D7BD" w14:textId="77777777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У.4 Работать с протоколами разных уровней (на примере конкретного стека протоколов: TCP/IP, IPX/SPX); </w:t>
            </w:r>
          </w:p>
          <w:p w14:paraId="3FB92495" w14:textId="77777777" w:rsidR="0017264B" w:rsidRPr="0017264B" w:rsidRDefault="0017264B" w:rsidP="0017264B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</w:pPr>
            <w:r w:rsidRPr="0017264B">
              <w:rPr>
                <w:rFonts w:ascii="Times New Roman" w:hAnsi="Times New Roman"/>
                <w:b w:val="0"/>
                <w:i w:val="0"/>
                <w:iCs w:val="0"/>
                <w:sz w:val="22"/>
                <w:szCs w:val="22"/>
              </w:rPr>
              <w:t xml:space="preserve">У.5 Устанавливать и настраивать параметры протоколов; </w:t>
            </w:r>
          </w:p>
          <w:p w14:paraId="3CBD4770" w14:textId="77777777" w:rsidR="0017264B" w:rsidRDefault="0017264B" w:rsidP="0017264B">
            <w:pPr>
              <w:pStyle w:val="Default"/>
              <w:tabs>
                <w:tab w:val="left" w:pos="313"/>
              </w:tabs>
              <w:rPr>
                <w:sz w:val="22"/>
                <w:szCs w:val="22"/>
              </w:rPr>
            </w:pPr>
            <w:r w:rsidRPr="0017264B">
              <w:rPr>
                <w:sz w:val="22"/>
                <w:szCs w:val="22"/>
              </w:rPr>
              <w:t>У.6 Обнаруживать и устранять ошибки при передаче данных</w:t>
            </w:r>
          </w:p>
          <w:p w14:paraId="446A6F53" w14:textId="77777777" w:rsidR="0017264B" w:rsidRDefault="0017264B" w:rsidP="0017264B">
            <w:pPr>
              <w:rPr>
                <w:rFonts w:ascii="Times New Roman" w:hAnsi="Times New Roman" w:cs="Times New Roman"/>
                <w:iCs/>
              </w:rPr>
            </w:pPr>
          </w:p>
          <w:p w14:paraId="423DA29C" w14:textId="66CAD8E8" w:rsidR="0017264B" w:rsidRPr="003B10EE" w:rsidRDefault="0017264B" w:rsidP="0017264B">
            <w:pPr>
              <w:rPr>
                <w:rFonts w:ascii="Times New Roman" w:hAnsi="Times New Roman" w:cs="Times New Roman"/>
                <w:iCs/>
              </w:rPr>
            </w:pPr>
            <w:r w:rsidRPr="003B10EE">
              <w:rPr>
                <w:rFonts w:ascii="Times New Roman" w:hAnsi="Times New Roman" w:cs="Times New Roman"/>
                <w:iCs/>
              </w:rPr>
              <w:t xml:space="preserve">ОК </w:t>
            </w:r>
            <w:r w:rsidR="00256C50">
              <w:rPr>
                <w:rFonts w:ascii="Times New Roman" w:hAnsi="Times New Roman" w:cs="Times New Roman"/>
                <w:iCs/>
              </w:rPr>
              <w:t>01, ОК 02, ОК 04, ОК 05, ОК 09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5.3, </w:t>
            </w:r>
            <w:r w:rsidR="00A955B8">
              <w:rPr>
                <w:rFonts w:ascii="Times New Roman" w:hAnsi="Times New Roman" w:cs="Times New Roman"/>
                <w:iCs/>
              </w:rPr>
              <w:t>ПК 6.1, ПК 6.5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</w:t>
            </w:r>
            <w:r w:rsidR="00A955B8">
              <w:rPr>
                <w:rFonts w:ascii="Times New Roman" w:hAnsi="Times New Roman" w:cs="Times New Roman"/>
                <w:iCs/>
              </w:rPr>
              <w:t>ПК 7.1-ПК 7.3</w:t>
            </w:r>
            <w:r w:rsidRPr="003B10EE">
              <w:rPr>
                <w:rFonts w:ascii="Times New Roman" w:hAnsi="Times New Roman" w:cs="Times New Roman"/>
                <w:iCs/>
              </w:rPr>
              <w:t xml:space="preserve">, ПК 9.4,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Pr="003B10EE">
              <w:rPr>
                <w:rFonts w:ascii="Times New Roman" w:hAnsi="Times New Roman" w:cs="Times New Roman"/>
                <w:iCs/>
              </w:rPr>
              <w:t xml:space="preserve">9.6, </w:t>
            </w:r>
            <w:r w:rsidR="00A42478">
              <w:rPr>
                <w:rFonts w:ascii="Times New Roman" w:hAnsi="Times New Roman" w:cs="Times New Roman"/>
                <w:iCs/>
              </w:rPr>
              <w:t xml:space="preserve">ПК </w:t>
            </w:r>
            <w:r w:rsidR="00256C50">
              <w:rPr>
                <w:rFonts w:ascii="Times New Roman" w:hAnsi="Times New Roman" w:cs="Times New Roman"/>
                <w:iCs/>
              </w:rPr>
              <w:t xml:space="preserve">9.10, </w:t>
            </w:r>
            <w:r w:rsidR="00256C50">
              <w:rPr>
                <w:rFonts w:ascii="Times New Roman" w:hAnsi="Times New Roman" w:cs="Times New Roman"/>
              </w:rPr>
              <w:t>ЛР4, ЛР7, ЛР10, ЛР13-16</w:t>
            </w:r>
          </w:p>
          <w:p w14:paraId="5194243F" w14:textId="77777777" w:rsidR="0017264B" w:rsidRPr="003B10EE" w:rsidRDefault="0017264B" w:rsidP="0017264B">
            <w:pPr>
              <w:pStyle w:val="Default"/>
              <w:tabs>
                <w:tab w:val="left" w:pos="313"/>
              </w:tabs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209" w:type="dxa"/>
          </w:tcPr>
          <w:p w14:paraId="3B3F5C1B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нализ ресурсов и задач в соответствии с требованиями;</w:t>
            </w:r>
          </w:p>
          <w:p w14:paraId="08BD3BC6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проектирование и конфигурация компьютерной системы, выбор программного обеспечения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5EAAC4BD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соответствующих протоколов в операционной системе и настройка адресации;</w:t>
            </w:r>
          </w:p>
          <w:p w14:paraId="584A6E23" w14:textId="77777777" w:rsidR="003B3B8D" w:rsidRP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правильности передачи данных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3A7008A3" w14:textId="77777777" w:rsidR="003B3B8D" w:rsidRDefault="003B3B8D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B3B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анализ и оценка технического состояния сети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77081979" w14:textId="77777777" w:rsidR="0017264B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CC62302" w14:textId="77777777" w:rsidR="0017264B" w:rsidRPr="009F0675" w:rsidRDefault="0017264B" w:rsidP="003B3B8D">
            <w:pPr>
              <w:pStyle w:val="ae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</w:t>
            </w:r>
            <w:r w:rsidRPr="009F06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839B482" w14:textId="77777777" w:rsidR="0017264B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9F0675">
              <w:rPr>
                <w:rFonts w:ascii="Times New Roman" w:hAnsi="Times New Roman" w:cs="Times New Roman"/>
                <w:color w:val="000000"/>
              </w:rPr>
              <w:t>довлетворительно»</w:t>
            </w:r>
          </w:p>
          <w:p w14:paraId="48CE9C38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9F0675">
              <w:rPr>
                <w:rFonts w:ascii="Times New Roman" w:hAnsi="Times New Roman" w:cs="Times New Roman"/>
                <w:color w:val="000000"/>
              </w:rPr>
              <w:t>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394BE4A4" w14:textId="77777777" w:rsidR="0017264B" w:rsidRPr="009F0675" w:rsidRDefault="0017264B" w:rsidP="003B3B8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 оценку </w:t>
            </w:r>
            <w:r w:rsidRPr="009F0675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 w:rsidRPr="009F0675">
              <w:rPr>
                <w:rFonts w:ascii="Times New Roman" w:hAnsi="Times New Roman" w:cs="Times New Roman"/>
                <w:color w:val="000000"/>
              </w:rPr>
              <w:t>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</w:tcPr>
          <w:p w14:paraId="2F8F2851" w14:textId="77777777" w:rsidR="00097EF1" w:rsidRPr="0017264B" w:rsidRDefault="00097EF1" w:rsidP="00097EF1">
            <w:pPr>
              <w:tabs>
                <w:tab w:val="left" w:pos="369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264B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7264B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220A82DF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Входно</w:t>
            </w:r>
            <w:r w:rsidR="00FD40FB">
              <w:rPr>
                <w:rFonts w:ascii="Times New Roman" w:hAnsi="Times New Roman" w:cs="Times New Roman"/>
                <w:iCs/>
              </w:rPr>
              <w:t>й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FD40FB">
              <w:rPr>
                <w:rFonts w:ascii="Times New Roman" w:hAnsi="Times New Roman" w:cs="Times New Roman"/>
                <w:iCs/>
              </w:rPr>
              <w:t>контроль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084B5784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тестирование на знание терминологии по изучаемым темам;</w:t>
            </w:r>
          </w:p>
          <w:p w14:paraId="4D6926C3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групповых и/или индивидуальных творческих заданий/проектов</w:t>
            </w:r>
            <w:r>
              <w:rPr>
                <w:rFonts w:ascii="Times New Roman" w:hAnsi="Times New Roman" w:cs="Times New Roman"/>
                <w:iCs/>
              </w:rPr>
              <w:t>;</w:t>
            </w:r>
          </w:p>
          <w:p w14:paraId="5600EF70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оценка </w:t>
            </w:r>
            <w:r w:rsidRPr="00097EF1">
              <w:rPr>
                <w:rFonts w:ascii="Times New Roman" w:hAnsi="Times New Roman" w:cs="Times New Roman"/>
                <w:iCs/>
              </w:rPr>
              <w:t>выполнения домашнего задания</w:t>
            </w:r>
          </w:p>
          <w:p w14:paraId="7CEE8B67" w14:textId="77777777" w:rsid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подготовка рефератов;</w:t>
            </w:r>
          </w:p>
          <w:p w14:paraId="6666E7F3" w14:textId="77777777" w:rsidR="00097EF1" w:rsidRPr="00097EF1" w:rsidRDefault="00097EF1" w:rsidP="00097EF1">
            <w:pPr>
              <w:pStyle w:val="a8"/>
              <w:numPr>
                <w:ilvl w:val="0"/>
                <w:numId w:val="46"/>
              </w:numPr>
              <w:spacing w:after="0"/>
              <w:ind w:left="37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защита практических работ.</w:t>
            </w:r>
          </w:p>
          <w:p w14:paraId="14DD4719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</w:p>
          <w:p w14:paraId="07FD3A31" w14:textId="77777777" w:rsidR="00097EF1" w:rsidRDefault="00097EF1" w:rsidP="00097EF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Промежуточная аттестация:</w:t>
            </w:r>
          </w:p>
          <w:p w14:paraId="18AE0E72" w14:textId="77777777" w:rsidR="0017264B" w:rsidRPr="009F0675" w:rsidRDefault="00097EF1" w:rsidP="00097EF1">
            <w:pPr>
              <w:tabs>
                <w:tab w:val="left" w:pos="369"/>
              </w:tabs>
              <w:rPr>
                <w:rFonts w:ascii="Times New Roman" w:hAnsi="Times New Roman" w:cs="Times New Roman"/>
                <w:bCs/>
              </w:rPr>
            </w:pPr>
            <w:r w:rsidRPr="0017264B">
              <w:rPr>
                <w:rFonts w:ascii="Times New Roman" w:hAnsi="Times New Roman" w:cs="Times New Roman"/>
                <w:iCs/>
              </w:rPr>
              <w:t>Дифференцированный зачет</w:t>
            </w:r>
          </w:p>
        </w:tc>
      </w:tr>
    </w:tbl>
    <w:p w14:paraId="32AA0E45" w14:textId="77777777" w:rsidR="00637FA8" w:rsidRPr="00EC179F" w:rsidRDefault="00637FA8" w:rsidP="00A13A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37FA8" w:rsidRPr="00EC179F" w:rsidSect="00A13179">
      <w:footerReference w:type="default" r:id="rId25"/>
      <w:pgSz w:w="11910" w:h="16840"/>
      <w:pgMar w:top="740" w:right="711" w:bottom="1200" w:left="1040" w:header="0" w:footer="92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33C4D" w14:textId="77777777" w:rsidR="00E22E62" w:rsidRDefault="00E22E62" w:rsidP="00FF2950">
      <w:pPr>
        <w:spacing w:after="0" w:line="240" w:lineRule="auto"/>
      </w:pPr>
      <w:r>
        <w:separator/>
      </w:r>
    </w:p>
  </w:endnote>
  <w:endnote w:type="continuationSeparator" w:id="0">
    <w:p w14:paraId="3E8F1DA1" w14:textId="77777777" w:rsidR="00E22E62" w:rsidRDefault="00E22E6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89737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0F9ECA0" w14:textId="77777777" w:rsidR="0057305C" w:rsidRPr="00A13179" w:rsidRDefault="0057305C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131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31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31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6C50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A131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F7AA1D" w14:textId="77777777" w:rsidR="0057305C" w:rsidRPr="00052143" w:rsidRDefault="005730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50045" w14:textId="77777777" w:rsidR="00E22E62" w:rsidRDefault="00E22E62" w:rsidP="00FF2950">
      <w:pPr>
        <w:spacing w:after="0" w:line="240" w:lineRule="auto"/>
      </w:pPr>
      <w:r>
        <w:separator/>
      </w:r>
    </w:p>
  </w:footnote>
  <w:footnote w:type="continuationSeparator" w:id="0">
    <w:p w14:paraId="7A69270F" w14:textId="77777777" w:rsidR="00E22E62" w:rsidRDefault="00E22E6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Cs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5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2605"/>
        </w:tabs>
        <w:ind w:left="2605" w:hanging="816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7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8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</w:rPr>
    </w:lvl>
  </w:abstractNum>
  <w:abstractNum w:abstractNumId="20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2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Cs/>
      </w:rPr>
    </w:lvl>
  </w:abstractNum>
  <w:abstractNum w:abstractNumId="25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6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7" w15:restartNumberingAfterBreak="0">
    <w:nsid w:val="00000023"/>
    <w:multiLevelType w:val="single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</w:rPr>
    </w:lvl>
  </w:abstractNum>
  <w:abstractNum w:abstractNumId="2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C"/>
    <w:multiLevelType w:val="singleLevel"/>
    <w:tmpl w:val="0000002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E"/>
    <w:multiLevelType w:val="singleLevel"/>
    <w:tmpl w:val="0000002E"/>
    <w:name w:val="WW8Num5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4" w15:restartNumberingAfterBreak="0">
    <w:nsid w:val="00000037"/>
    <w:multiLevelType w:val="singleLevel"/>
    <w:tmpl w:val="00000037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6" w15:restartNumberingAfterBreak="0">
    <w:nsid w:val="00000039"/>
    <w:multiLevelType w:val="singleLevel"/>
    <w:tmpl w:val="B7F4B9DA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3C"/>
    <w:multiLevelType w:val="singleLevel"/>
    <w:tmpl w:val="0000003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3D"/>
    <w:multiLevelType w:val="multilevel"/>
    <w:tmpl w:val="A1723CA8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00000045"/>
    <w:multiLevelType w:val="multilevel"/>
    <w:tmpl w:val="0000004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0" w15:restartNumberingAfterBreak="0">
    <w:nsid w:val="06AB0E6C"/>
    <w:multiLevelType w:val="hybridMultilevel"/>
    <w:tmpl w:val="F920CCF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093E353C"/>
    <w:multiLevelType w:val="hybridMultilevel"/>
    <w:tmpl w:val="E5DCD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9F811CF"/>
    <w:multiLevelType w:val="multilevel"/>
    <w:tmpl w:val="AB1CFB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3" w15:restartNumberingAfterBreak="0">
    <w:nsid w:val="0EB27570"/>
    <w:multiLevelType w:val="hybridMultilevel"/>
    <w:tmpl w:val="18B42E5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10F95072"/>
    <w:multiLevelType w:val="hybridMultilevel"/>
    <w:tmpl w:val="C810817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5" w15:restartNumberingAfterBreak="0">
    <w:nsid w:val="1620715F"/>
    <w:multiLevelType w:val="hybridMultilevel"/>
    <w:tmpl w:val="0DCE04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6" w15:restartNumberingAfterBreak="0">
    <w:nsid w:val="16376F2E"/>
    <w:multiLevelType w:val="hybridMultilevel"/>
    <w:tmpl w:val="0F2C5266"/>
    <w:lvl w:ilvl="0" w:tplc="917812E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8134101"/>
    <w:multiLevelType w:val="hybridMultilevel"/>
    <w:tmpl w:val="F26E1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F8076B"/>
    <w:multiLevelType w:val="hybridMultilevel"/>
    <w:tmpl w:val="9FE6A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BF07057"/>
    <w:multiLevelType w:val="hybridMultilevel"/>
    <w:tmpl w:val="F7CE3A76"/>
    <w:lvl w:ilvl="0" w:tplc="25C8F534">
      <w:start w:val="13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D00A97"/>
    <w:multiLevelType w:val="hybridMultilevel"/>
    <w:tmpl w:val="8110C63E"/>
    <w:lvl w:ilvl="0" w:tplc="CAE68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AB1EFA"/>
    <w:multiLevelType w:val="hybridMultilevel"/>
    <w:tmpl w:val="41E2E94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2" w15:restartNumberingAfterBreak="0">
    <w:nsid w:val="23C74811"/>
    <w:multiLevelType w:val="hybridMultilevel"/>
    <w:tmpl w:val="030076D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3" w15:restartNumberingAfterBreak="0">
    <w:nsid w:val="29851F77"/>
    <w:multiLevelType w:val="hybridMultilevel"/>
    <w:tmpl w:val="8CEE1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C2460F"/>
    <w:multiLevelType w:val="hybridMultilevel"/>
    <w:tmpl w:val="409AE7EC"/>
    <w:lvl w:ilvl="0" w:tplc="08D4058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862C73"/>
    <w:multiLevelType w:val="hybridMultilevel"/>
    <w:tmpl w:val="ED3CB5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AE141D"/>
    <w:multiLevelType w:val="multilevel"/>
    <w:tmpl w:val="A1723CA8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3A697CD1"/>
    <w:multiLevelType w:val="hybridMultilevel"/>
    <w:tmpl w:val="7432250E"/>
    <w:lvl w:ilvl="0" w:tplc="04685B82">
      <w:start w:val="1"/>
      <w:numFmt w:val="decimal"/>
      <w:lvlText w:val="%1."/>
      <w:lvlJc w:val="left"/>
      <w:pPr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8" w15:restartNumberingAfterBreak="0">
    <w:nsid w:val="3FD7626D"/>
    <w:multiLevelType w:val="hybridMultilevel"/>
    <w:tmpl w:val="87A0969E"/>
    <w:lvl w:ilvl="0" w:tplc="A240179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0C3432C"/>
    <w:multiLevelType w:val="hybridMultilevel"/>
    <w:tmpl w:val="6EF8AC2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0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3362C49"/>
    <w:multiLevelType w:val="hybridMultilevel"/>
    <w:tmpl w:val="56EAD0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43681CDD"/>
    <w:multiLevelType w:val="hybridMultilevel"/>
    <w:tmpl w:val="09BCDBF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3" w15:restartNumberingAfterBreak="0">
    <w:nsid w:val="4692065C"/>
    <w:multiLevelType w:val="hybridMultilevel"/>
    <w:tmpl w:val="07943274"/>
    <w:lvl w:ilvl="0" w:tplc="F38611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095EA2"/>
    <w:multiLevelType w:val="hybridMultilevel"/>
    <w:tmpl w:val="5BAAFE5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5" w15:restartNumberingAfterBreak="0">
    <w:nsid w:val="489D7BCA"/>
    <w:multiLevelType w:val="hybridMultilevel"/>
    <w:tmpl w:val="9934C63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C23071"/>
    <w:multiLevelType w:val="hybridMultilevel"/>
    <w:tmpl w:val="16E6CFC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8" w15:restartNumberingAfterBreak="0">
    <w:nsid w:val="4BD1622F"/>
    <w:multiLevelType w:val="hybridMultilevel"/>
    <w:tmpl w:val="EBB63F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9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D745C1"/>
    <w:multiLevelType w:val="hybridMultilevel"/>
    <w:tmpl w:val="89445AD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1" w15:restartNumberingAfterBreak="0">
    <w:nsid w:val="633C3687"/>
    <w:multiLevelType w:val="hybridMultilevel"/>
    <w:tmpl w:val="3A485724"/>
    <w:lvl w:ilvl="0" w:tplc="697AC8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C134D7"/>
    <w:multiLevelType w:val="hybridMultilevel"/>
    <w:tmpl w:val="D804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2F371B"/>
    <w:multiLevelType w:val="hybridMultilevel"/>
    <w:tmpl w:val="E34EC88A"/>
    <w:lvl w:ilvl="0" w:tplc="D0CCC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7C838FC"/>
    <w:multiLevelType w:val="hybridMultilevel"/>
    <w:tmpl w:val="9C70050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6B700411"/>
    <w:multiLevelType w:val="hybridMultilevel"/>
    <w:tmpl w:val="5596ADC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7" w15:restartNumberingAfterBreak="0">
    <w:nsid w:val="71F22B58"/>
    <w:multiLevelType w:val="hybridMultilevel"/>
    <w:tmpl w:val="14D23FA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3780C1B"/>
    <w:multiLevelType w:val="multilevel"/>
    <w:tmpl w:val="A1723CA8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9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202A22"/>
    <w:multiLevelType w:val="hybridMultilevel"/>
    <w:tmpl w:val="200CBA0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1" w15:restartNumberingAfterBreak="0">
    <w:nsid w:val="7ED04EC5"/>
    <w:multiLevelType w:val="hybridMultilevel"/>
    <w:tmpl w:val="542CAF5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2" w15:restartNumberingAfterBreak="0">
    <w:nsid w:val="7FC33E8D"/>
    <w:multiLevelType w:val="hybridMultilevel"/>
    <w:tmpl w:val="B1D23B8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74"/>
  </w:num>
  <w:num w:numId="2">
    <w:abstractNumId w:val="42"/>
  </w:num>
  <w:num w:numId="3">
    <w:abstractNumId w:val="79"/>
  </w:num>
  <w:num w:numId="4">
    <w:abstractNumId w:val="69"/>
  </w:num>
  <w:num w:numId="5">
    <w:abstractNumId w:val="66"/>
  </w:num>
  <w:num w:numId="6">
    <w:abstractNumId w:val="31"/>
  </w:num>
  <w:num w:numId="7">
    <w:abstractNumId w:val="38"/>
  </w:num>
  <w:num w:numId="8">
    <w:abstractNumId w:val="72"/>
  </w:num>
  <w:num w:numId="9">
    <w:abstractNumId w:val="55"/>
  </w:num>
  <w:num w:numId="10">
    <w:abstractNumId w:val="71"/>
  </w:num>
  <w:num w:numId="11">
    <w:abstractNumId w:val="49"/>
  </w:num>
  <w:num w:numId="12">
    <w:abstractNumId w:val="63"/>
  </w:num>
  <w:num w:numId="13">
    <w:abstractNumId w:val="58"/>
  </w:num>
  <w:num w:numId="14">
    <w:abstractNumId w:val="46"/>
  </w:num>
  <w:num w:numId="15">
    <w:abstractNumId w:val="73"/>
  </w:num>
  <w:num w:numId="16">
    <w:abstractNumId w:val="54"/>
  </w:num>
  <w:num w:numId="17">
    <w:abstractNumId w:val="15"/>
  </w:num>
  <w:num w:numId="18">
    <w:abstractNumId w:val="39"/>
  </w:num>
  <w:num w:numId="19">
    <w:abstractNumId w:val="77"/>
  </w:num>
  <w:num w:numId="20">
    <w:abstractNumId w:val="5"/>
  </w:num>
  <w:num w:numId="21">
    <w:abstractNumId w:val="10"/>
  </w:num>
  <w:num w:numId="22">
    <w:abstractNumId w:val="61"/>
  </w:num>
  <w:num w:numId="23">
    <w:abstractNumId w:val="57"/>
  </w:num>
  <w:num w:numId="24">
    <w:abstractNumId w:val="81"/>
  </w:num>
  <w:num w:numId="25">
    <w:abstractNumId w:val="44"/>
  </w:num>
  <w:num w:numId="26">
    <w:abstractNumId w:val="45"/>
  </w:num>
  <w:num w:numId="27">
    <w:abstractNumId w:val="40"/>
  </w:num>
  <w:num w:numId="28">
    <w:abstractNumId w:val="59"/>
  </w:num>
  <w:num w:numId="29">
    <w:abstractNumId w:val="68"/>
  </w:num>
  <w:num w:numId="30">
    <w:abstractNumId w:val="43"/>
  </w:num>
  <w:num w:numId="31">
    <w:abstractNumId w:val="75"/>
  </w:num>
  <w:num w:numId="32">
    <w:abstractNumId w:val="52"/>
  </w:num>
  <w:num w:numId="33">
    <w:abstractNumId w:val="62"/>
  </w:num>
  <w:num w:numId="34">
    <w:abstractNumId w:val="64"/>
  </w:num>
  <w:num w:numId="35">
    <w:abstractNumId w:val="76"/>
  </w:num>
  <w:num w:numId="36">
    <w:abstractNumId w:val="51"/>
  </w:num>
  <w:num w:numId="37">
    <w:abstractNumId w:val="80"/>
  </w:num>
  <w:num w:numId="38">
    <w:abstractNumId w:val="70"/>
  </w:num>
  <w:num w:numId="39">
    <w:abstractNumId w:val="82"/>
  </w:num>
  <w:num w:numId="40">
    <w:abstractNumId w:val="67"/>
  </w:num>
  <w:num w:numId="41">
    <w:abstractNumId w:val="50"/>
  </w:num>
  <w:num w:numId="42">
    <w:abstractNumId w:val="31"/>
  </w:num>
  <w:num w:numId="43">
    <w:abstractNumId w:val="56"/>
  </w:num>
  <w:num w:numId="44">
    <w:abstractNumId w:val="78"/>
  </w:num>
  <w:num w:numId="45">
    <w:abstractNumId w:val="48"/>
  </w:num>
  <w:num w:numId="46">
    <w:abstractNumId w:val="65"/>
  </w:num>
  <w:num w:numId="47">
    <w:abstractNumId w:val="60"/>
  </w:num>
  <w:num w:numId="48">
    <w:abstractNumId w:val="47"/>
  </w:num>
  <w:num w:numId="49">
    <w:abstractNumId w:val="53"/>
  </w:num>
  <w:num w:numId="50">
    <w:abstractNumId w:val="31"/>
  </w:num>
  <w:num w:numId="51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14AC9"/>
    <w:rsid w:val="0002258F"/>
    <w:rsid w:val="00022D49"/>
    <w:rsid w:val="0005022F"/>
    <w:rsid w:val="00052143"/>
    <w:rsid w:val="0005278F"/>
    <w:rsid w:val="0006471B"/>
    <w:rsid w:val="00066003"/>
    <w:rsid w:val="00073298"/>
    <w:rsid w:val="00080265"/>
    <w:rsid w:val="00096489"/>
    <w:rsid w:val="00097EF1"/>
    <w:rsid w:val="000B484E"/>
    <w:rsid w:val="000C4A41"/>
    <w:rsid w:val="000C66FF"/>
    <w:rsid w:val="000F22BF"/>
    <w:rsid w:val="00101F95"/>
    <w:rsid w:val="00105A59"/>
    <w:rsid w:val="0011400C"/>
    <w:rsid w:val="00124D46"/>
    <w:rsid w:val="00131FC7"/>
    <w:rsid w:val="001461CB"/>
    <w:rsid w:val="001530F9"/>
    <w:rsid w:val="0015569A"/>
    <w:rsid w:val="0017182C"/>
    <w:rsid w:val="0017264B"/>
    <w:rsid w:val="00175971"/>
    <w:rsid w:val="001776D7"/>
    <w:rsid w:val="001A2076"/>
    <w:rsid w:val="001D309D"/>
    <w:rsid w:val="001D5B51"/>
    <w:rsid w:val="001E54DA"/>
    <w:rsid w:val="001E649B"/>
    <w:rsid w:val="00205F1E"/>
    <w:rsid w:val="00222A14"/>
    <w:rsid w:val="0023133F"/>
    <w:rsid w:val="00237D9D"/>
    <w:rsid w:val="00241DB9"/>
    <w:rsid w:val="00256C50"/>
    <w:rsid w:val="00262E0D"/>
    <w:rsid w:val="002664E1"/>
    <w:rsid w:val="0027088F"/>
    <w:rsid w:val="002878E9"/>
    <w:rsid w:val="00290574"/>
    <w:rsid w:val="00292A8C"/>
    <w:rsid w:val="002932AF"/>
    <w:rsid w:val="002B4BF5"/>
    <w:rsid w:val="002C6669"/>
    <w:rsid w:val="002D348A"/>
    <w:rsid w:val="002D7601"/>
    <w:rsid w:val="00322AAD"/>
    <w:rsid w:val="00323FF2"/>
    <w:rsid w:val="0032647E"/>
    <w:rsid w:val="00367F93"/>
    <w:rsid w:val="00371C77"/>
    <w:rsid w:val="00373F6B"/>
    <w:rsid w:val="0037608D"/>
    <w:rsid w:val="0037611E"/>
    <w:rsid w:val="003A435D"/>
    <w:rsid w:val="003B10EE"/>
    <w:rsid w:val="003B1564"/>
    <w:rsid w:val="003B3B8D"/>
    <w:rsid w:val="003B5192"/>
    <w:rsid w:val="003B7B15"/>
    <w:rsid w:val="003C1C13"/>
    <w:rsid w:val="003C6AB0"/>
    <w:rsid w:val="003D17C3"/>
    <w:rsid w:val="003F6331"/>
    <w:rsid w:val="00401C7E"/>
    <w:rsid w:val="00404961"/>
    <w:rsid w:val="004261DB"/>
    <w:rsid w:val="00430633"/>
    <w:rsid w:val="0043472D"/>
    <w:rsid w:val="004365F4"/>
    <w:rsid w:val="00446944"/>
    <w:rsid w:val="00450A50"/>
    <w:rsid w:val="00452BD2"/>
    <w:rsid w:val="00461194"/>
    <w:rsid w:val="00470793"/>
    <w:rsid w:val="00473F62"/>
    <w:rsid w:val="0047554E"/>
    <w:rsid w:val="0047561E"/>
    <w:rsid w:val="004761EB"/>
    <w:rsid w:val="00477B10"/>
    <w:rsid w:val="004864A4"/>
    <w:rsid w:val="00487E61"/>
    <w:rsid w:val="004B5530"/>
    <w:rsid w:val="004B5729"/>
    <w:rsid w:val="004B79BB"/>
    <w:rsid w:val="004D55A6"/>
    <w:rsid w:val="004D7C51"/>
    <w:rsid w:val="004E64BD"/>
    <w:rsid w:val="005230C7"/>
    <w:rsid w:val="0052391B"/>
    <w:rsid w:val="0053067F"/>
    <w:rsid w:val="00537D82"/>
    <w:rsid w:val="005473E9"/>
    <w:rsid w:val="00550FB4"/>
    <w:rsid w:val="005533B7"/>
    <w:rsid w:val="00561F3D"/>
    <w:rsid w:val="00564709"/>
    <w:rsid w:val="005679E8"/>
    <w:rsid w:val="0057305C"/>
    <w:rsid w:val="00573B79"/>
    <w:rsid w:val="00592865"/>
    <w:rsid w:val="00595E08"/>
    <w:rsid w:val="005B1876"/>
    <w:rsid w:val="005B31FE"/>
    <w:rsid w:val="005B4636"/>
    <w:rsid w:val="005D4557"/>
    <w:rsid w:val="005E199D"/>
    <w:rsid w:val="005F2868"/>
    <w:rsid w:val="00605CAC"/>
    <w:rsid w:val="006169AD"/>
    <w:rsid w:val="00632AFC"/>
    <w:rsid w:val="006349C3"/>
    <w:rsid w:val="00637FA8"/>
    <w:rsid w:val="00653C6E"/>
    <w:rsid w:val="00664C14"/>
    <w:rsid w:val="006B3864"/>
    <w:rsid w:val="006B74F9"/>
    <w:rsid w:val="006C0106"/>
    <w:rsid w:val="006F1D0A"/>
    <w:rsid w:val="00716EF4"/>
    <w:rsid w:val="00721ABC"/>
    <w:rsid w:val="00736533"/>
    <w:rsid w:val="00740F52"/>
    <w:rsid w:val="007536D9"/>
    <w:rsid w:val="00762A96"/>
    <w:rsid w:val="0076665A"/>
    <w:rsid w:val="00767248"/>
    <w:rsid w:val="007755A0"/>
    <w:rsid w:val="00784534"/>
    <w:rsid w:val="007909AF"/>
    <w:rsid w:val="00796AE7"/>
    <w:rsid w:val="007A1C2B"/>
    <w:rsid w:val="007A457C"/>
    <w:rsid w:val="007B3E45"/>
    <w:rsid w:val="007C16CA"/>
    <w:rsid w:val="007C578E"/>
    <w:rsid w:val="007D08CD"/>
    <w:rsid w:val="007F16CF"/>
    <w:rsid w:val="007F6FB8"/>
    <w:rsid w:val="0080715C"/>
    <w:rsid w:val="00807629"/>
    <w:rsid w:val="0081580F"/>
    <w:rsid w:val="00840A84"/>
    <w:rsid w:val="00844B6E"/>
    <w:rsid w:val="00846DAB"/>
    <w:rsid w:val="00885B2C"/>
    <w:rsid w:val="008B4140"/>
    <w:rsid w:val="008E14EF"/>
    <w:rsid w:val="00903588"/>
    <w:rsid w:val="009227C8"/>
    <w:rsid w:val="00926295"/>
    <w:rsid w:val="00933345"/>
    <w:rsid w:val="009371B1"/>
    <w:rsid w:val="00960F14"/>
    <w:rsid w:val="00966C1F"/>
    <w:rsid w:val="00967DD3"/>
    <w:rsid w:val="00971C8D"/>
    <w:rsid w:val="009954BB"/>
    <w:rsid w:val="0099663E"/>
    <w:rsid w:val="009B2F81"/>
    <w:rsid w:val="009B3A9D"/>
    <w:rsid w:val="009D1225"/>
    <w:rsid w:val="009F0675"/>
    <w:rsid w:val="009F092B"/>
    <w:rsid w:val="009F25B8"/>
    <w:rsid w:val="00A117EA"/>
    <w:rsid w:val="00A13179"/>
    <w:rsid w:val="00A132C7"/>
    <w:rsid w:val="00A13ABC"/>
    <w:rsid w:val="00A2318F"/>
    <w:rsid w:val="00A34BEB"/>
    <w:rsid w:val="00A41543"/>
    <w:rsid w:val="00A42478"/>
    <w:rsid w:val="00A467A7"/>
    <w:rsid w:val="00A5248D"/>
    <w:rsid w:val="00A5510D"/>
    <w:rsid w:val="00A62C5A"/>
    <w:rsid w:val="00A63191"/>
    <w:rsid w:val="00A73932"/>
    <w:rsid w:val="00A827FD"/>
    <w:rsid w:val="00A84229"/>
    <w:rsid w:val="00A90F88"/>
    <w:rsid w:val="00A955B8"/>
    <w:rsid w:val="00AB5503"/>
    <w:rsid w:val="00AC606C"/>
    <w:rsid w:val="00AD2201"/>
    <w:rsid w:val="00AD5B25"/>
    <w:rsid w:val="00AE774D"/>
    <w:rsid w:val="00AF3443"/>
    <w:rsid w:val="00B01B60"/>
    <w:rsid w:val="00B0580B"/>
    <w:rsid w:val="00B26BD5"/>
    <w:rsid w:val="00B33CA9"/>
    <w:rsid w:val="00B3524A"/>
    <w:rsid w:val="00B472B0"/>
    <w:rsid w:val="00B51C99"/>
    <w:rsid w:val="00B55AE4"/>
    <w:rsid w:val="00B61822"/>
    <w:rsid w:val="00B6700E"/>
    <w:rsid w:val="00B722D0"/>
    <w:rsid w:val="00B8620B"/>
    <w:rsid w:val="00BA0FC0"/>
    <w:rsid w:val="00BA1E04"/>
    <w:rsid w:val="00BB1669"/>
    <w:rsid w:val="00BC1B45"/>
    <w:rsid w:val="00BC326D"/>
    <w:rsid w:val="00BC41E2"/>
    <w:rsid w:val="00BC59BA"/>
    <w:rsid w:val="00BE5516"/>
    <w:rsid w:val="00C17405"/>
    <w:rsid w:val="00C41559"/>
    <w:rsid w:val="00C44A3E"/>
    <w:rsid w:val="00C52272"/>
    <w:rsid w:val="00C52833"/>
    <w:rsid w:val="00C52B54"/>
    <w:rsid w:val="00C56876"/>
    <w:rsid w:val="00C57A34"/>
    <w:rsid w:val="00C72BD1"/>
    <w:rsid w:val="00C7426A"/>
    <w:rsid w:val="00C82744"/>
    <w:rsid w:val="00C90F1D"/>
    <w:rsid w:val="00C950FD"/>
    <w:rsid w:val="00CA5543"/>
    <w:rsid w:val="00CA5545"/>
    <w:rsid w:val="00CA624D"/>
    <w:rsid w:val="00CC038F"/>
    <w:rsid w:val="00CC6B18"/>
    <w:rsid w:val="00CD73F1"/>
    <w:rsid w:val="00CE5F9C"/>
    <w:rsid w:val="00D02D21"/>
    <w:rsid w:val="00D07C51"/>
    <w:rsid w:val="00D22F05"/>
    <w:rsid w:val="00D35C26"/>
    <w:rsid w:val="00D54CD0"/>
    <w:rsid w:val="00D54F40"/>
    <w:rsid w:val="00D56214"/>
    <w:rsid w:val="00D663CE"/>
    <w:rsid w:val="00D8031E"/>
    <w:rsid w:val="00D81207"/>
    <w:rsid w:val="00D81587"/>
    <w:rsid w:val="00D86968"/>
    <w:rsid w:val="00D96A85"/>
    <w:rsid w:val="00DB1C54"/>
    <w:rsid w:val="00DB6745"/>
    <w:rsid w:val="00DC0CE2"/>
    <w:rsid w:val="00DC0D47"/>
    <w:rsid w:val="00DC1D85"/>
    <w:rsid w:val="00DC41E0"/>
    <w:rsid w:val="00DD3256"/>
    <w:rsid w:val="00DE24C1"/>
    <w:rsid w:val="00DE3104"/>
    <w:rsid w:val="00E06F74"/>
    <w:rsid w:val="00E11069"/>
    <w:rsid w:val="00E16A4E"/>
    <w:rsid w:val="00E22E62"/>
    <w:rsid w:val="00E32D82"/>
    <w:rsid w:val="00E42078"/>
    <w:rsid w:val="00E44EE1"/>
    <w:rsid w:val="00E5256B"/>
    <w:rsid w:val="00E63668"/>
    <w:rsid w:val="00E724CA"/>
    <w:rsid w:val="00E814BC"/>
    <w:rsid w:val="00E967F5"/>
    <w:rsid w:val="00EB34BD"/>
    <w:rsid w:val="00EC179F"/>
    <w:rsid w:val="00EC27A8"/>
    <w:rsid w:val="00EC3C24"/>
    <w:rsid w:val="00EE27E7"/>
    <w:rsid w:val="00EF62BA"/>
    <w:rsid w:val="00F05357"/>
    <w:rsid w:val="00F21286"/>
    <w:rsid w:val="00F27555"/>
    <w:rsid w:val="00F27F44"/>
    <w:rsid w:val="00F33F46"/>
    <w:rsid w:val="00F540D9"/>
    <w:rsid w:val="00F611C0"/>
    <w:rsid w:val="00F6402A"/>
    <w:rsid w:val="00F66B19"/>
    <w:rsid w:val="00F77B01"/>
    <w:rsid w:val="00F90221"/>
    <w:rsid w:val="00F942C8"/>
    <w:rsid w:val="00F962A0"/>
    <w:rsid w:val="00FB241B"/>
    <w:rsid w:val="00FB6D83"/>
    <w:rsid w:val="00FC7598"/>
    <w:rsid w:val="00FD40FB"/>
    <w:rsid w:val="00FE3945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93E05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0">
    <w:name w:val="heading 2"/>
    <w:basedOn w:val="a"/>
    <w:next w:val="a"/>
    <w:link w:val="21"/>
    <w:uiPriority w:val="1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"/>
    <w:basedOn w:val="a0"/>
    <w:link w:val="20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2">
    <w:name w:val="Body Text Indent 2"/>
    <w:basedOn w:val="a"/>
    <w:link w:val="23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uiPriority w:val="39"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Default">
    <w:name w:val="Default"/>
    <w:rsid w:val="009F06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">
    <w:name w:val="Стиль2"/>
    <w:basedOn w:val="a"/>
    <w:qFormat/>
    <w:rsid w:val="009F0675"/>
    <w:pPr>
      <w:numPr>
        <w:numId w:val="6"/>
      </w:numPr>
      <w:suppressAutoHyphens/>
      <w:overflowPunct w:val="0"/>
      <w:autoSpaceDE w:val="0"/>
      <w:spacing w:before="240"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f0">
    <w:name w:val="Body Text"/>
    <w:basedOn w:val="a"/>
    <w:link w:val="af1"/>
    <w:uiPriority w:val="1"/>
    <w:unhideWhenUsed/>
    <w:qFormat/>
    <w:rsid w:val="003D17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D17C3"/>
    <w:rPr>
      <w:rFonts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D17C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7C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B55AE4"/>
  </w:style>
  <w:style w:type="numbering" w:customStyle="1" w:styleId="110">
    <w:name w:val="Нет списка11"/>
    <w:next w:val="a2"/>
    <w:uiPriority w:val="99"/>
    <w:semiHidden/>
    <w:unhideWhenUsed/>
    <w:rsid w:val="00B55AE4"/>
  </w:style>
  <w:style w:type="character" w:customStyle="1" w:styleId="FontStyle59">
    <w:name w:val="Font Style59"/>
    <w:rsid w:val="00637FA8"/>
    <w:rPr>
      <w:rFonts w:ascii="Times New Roman" w:hAnsi="Times New Roman" w:cs="Times New Roman"/>
      <w:b/>
      <w:bCs/>
      <w:sz w:val="22"/>
      <w:szCs w:val="22"/>
    </w:rPr>
  </w:style>
  <w:style w:type="paragraph" w:styleId="af2">
    <w:name w:val="TOC Heading"/>
    <w:basedOn w:val="1"/>
    <w:next w:val="a"/>
    <w:uiPriority w:val="39"/>
    <w:semiHidden/>
    <w:unhideWhenUsed/>
    <w:qFormat/>
    <w:rsid w:val="0007329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073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3298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A62C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D02D21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AF3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urait.ru/bcode/45257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prbookshop.ru/85806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10883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hyperlink" Target="https://znanium.com/catalog/product/7926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hyperlink" Target="http://www.iprbookshop.ru/93384.html" TargetMode="Externa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urait.ru/bcode/45306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94175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31F70-E3B2-4F3C-AC05-E60651E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3491</Words>
  <Characters>26743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4</cp:revision>
  <cp:lastPrinted>2024-08-29T12:04:00Z</cp:lastPrinted>
  <dcterms:created xsi:type="dcterms:W3CDTF">2023-08-27T13:36:00Z</dcterms:created>
  <dcterms:modified xsi:type="dcterms:W3CDTF">2024-08-29T12:04:00Z</dcterms:modified>
</cp:coreProperties>
</file>